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3F6B8029"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B75926">
        <w:rPr>
          <w:noProof w:val="0"/>
          <w:sz w:val="24"/>
          <w:szCs w:val="24"/>
          <w:lang w:val="en-US"/>
        </w:rPr>
        <w:t>7</w:t>
      </w:r>
      <w:r w:rsidRPr="001C1A03">
        <w:rPr>
          <w:bCs/>
          <w:noProof w:val="0"/>
          <w:sz w:val="24"/>
          <w:szCs w:val="24"/>
          <w:lang w:val="en-US"/>
        </w:rPr>
        <w:tab/>
      </w:r>
      <w:r w:rsidR="004B3508" w:rsidRPr="004B3508">
        <w:rPr>
          <w:bCs/>
          <w:noProof w:val="0"/>
          <w:sz w:val="24"/>
          <w:szCs w:val="24"/>
          <w:lang w:val="en-US"/>
        </w:rPr>
        <w:t>R2-2</w:t>
      </w:r>
      <w:r w:rsidR="00DD0EAB">
        <w:rPr>
          <w:bCs/>
          <w:noProof w:val="0"/>
          <w:sz w:val="24"/>
          <w:szCs w:val="24"/>
          <w:lang w:val="en-US"/>
        </w:rPr>
        <w:t>4</w:t>
      </w:r>
      <w:r w:rsidR="00F536A8">
        <w:rPr>
          <w:bCs/>
          <w:noProof w:val="0"/>
          <w:sz w:val="24"/>
          <w:szCs w:val="24"/>
          <w:lang w:val="en-US"/>
        </w:rPr>
        <w:t>06678</w:t>
      </w:r>
    </w:p>
    <w:p w14:paraId="15E990BB" w14:textId="10396410" w:rsidR="004770F0" w:rsidRPr="00737122" w:rsidRDefault="00B75926" w:rsidP="004770F0">
      <w:pPr>
        <w:pStyle w:val="Header"/>
        <w:tabs>
          <w:tab w:val="right" w:pos="9639"/>
        </w:tabs>
        <w:rPr>
          <w:noProof w:val="0"/>
          <w:sz w:val="24"/>
          <w:szCs w:val="24"/>
          <w:lang w:val="da-DK"/>
        </w:rPr>
      </w:pPr>
      <w:r>
        <w:rPr>
          <w:bCs/>
          <w:sz w:val="24"/>
        </w:rPr>
        <w:t>Maastricht</w:t>
      </w:r>
      <w:r w:rsidR="004D7519">
        <w:rPr>
          <w:rFonts w:eastAsia="SimSun"/>
          <w:sz w:val="24"/>
          <w:szCs w:val="24"/>
          <w:lang w:eastAsia="zh-CN"/>
        </w:rPr>
        <w:t xml:space="preserve">, </w:t>
      </w:r>
      <w:r>
        <w:rPr>
          <w:rFonts w:eastAsia="SimSun"/>
          <w:sz w:val="24"/>
          <w:szCs w:val="24"/>
          <w:lang w:eastAsia="zh-CN"/>
        </w:rPr>
        <w:t>Netherlands</w:t>
      </w:r>
      <w:r w:rsidR="004D7519">
        <w:rPr>
          <w:rFonts w:eastAsia="SimSun"/>
          <w:sz w:val="24"/>
          <w:szCs w:val="24"/>
          <w:lang w:eastAsia="zh-CN"/>
        </w:rPr>
        <w:t xml:space="preserve">, </w:t>
      </w:r>
      <w:r>
        <w:rPr>
          <w:rFonts w:eastAsia="SimSun"/>
          <w:sz w:val="24"/>
          <w:szCs w:val="24"/>
          <w:lang w:eastAsia="zh-CN"/>
        </w:rPr>
        <w:t>19</w:t>
      </w:r>
      <w:r w:rsidR="0032157D">
        <w:rPr>
          <w:rFonts w:eastAsia="SimSun"/>
          <w:sz w:val="24"/>
          <w:szCs w:val="24"/>
          <w:lang w:eastAsia="zh-CN"/>
        </w:rPr>
        <w:t xml:space="preserve"> </w:t>
      </w:r>
      <w:r w:rsidR="00C7035B" w:rsidRPr="0099316A">
        <w:rPr>
          <w:rFonts w:eastAsia="SimSun"/>
          <w:sz w:val="24"/>
          <w:szCs w:val="24"/>
          <w:lang w:val="en-US" w:eastAsia="zh-CN"/>
        </w:rPr>
        <w:t>–</w:t>
      </w:r>
      <w:r w:rsidR="00C7035B" w:rsidRPr="0099316A">
        <w:rPr>
          <w:rFonts w:eastAsia="SimSun"/>
          <w:sz w:val="24"/>
          <w:szCs w:val="24"/>
          <w:lang w:eastAsia="zh-CN"/>
        </w:rPr>
        <w:t xml:space="preserve"> </w:t>
      </w:r>
      <w:r w:rsidR="008A53B4">
        <w:rPr>
          <w:rFonts w:eastAsia="SimSun"/>
          <w:sz w:val="24"/>
          <w:szCs w:val="24"/>
          <w:lang w:eastAsia="zh-CN"/>
        </w:rPr>
        <w:t>2</w:t>
      </w:r>
      <w:r>
        <w:rPr>
          <w:rFonts w:eastAsia="SimSun"/>
          <w:sz w:val="24"/>
          <w:szCs w:val="24"/>
          <w:lang w:eastAsia="zh-CN"/>
        </w:rPr>
        <w:t>3</w:t>
      </w:r>
      <w:r w:rsidR="00C7035B" w:rsidRPr="0099316A">
        <w:rPr>
          <w:rFonts w:eastAsia="SimSun"/>
          <w:sz w:val="24"/>
          <w:szCs w:val="24"/>
          <w:lang w:eastAsia="zh-CN"/>
        </w:rPr>
        <w:t xml:space="preserve"> </w:t>
      </w:r>
      <w:r>
        <w:rPr>
          <w:rFonts w:eastAsia="SimSun"/>
          <w:sz w:val="24"/>
          <w:szCs w:val="24"/>
          <w:lang w:eastAsia="zh-CN"/>
        </w:rPr>
        <w:t>August</w:t>
      </w:r>
      <w:r w:rsidR="00DD0EAB">
        <w:rPr>
          <w:rFonts w:eastAsia="SimSun"/>
          <w:sz w:val="24"/>
          <w:szCs w:val="24"/>
          <w:lang w:eastAsia="zh-CN"/>
        </w:rPr>
        <w:t xml:space="preserve"> </w:t>
      </w:r>
      <w:r w:rsidR="004D7519">
        <w:rPr>
          <w:rFonts w:eastAsia="SimSun"/>
          <w:sz w:val="24"/>
          <w:szCs w:val="24"/>
          <w:lang w:eastAsia="zh-CN"/>
        </w:rPr>
        <w:t>202</w:t>
      </w:r>
      <w:r w:rsidR="00DD0EAB">
        <w:rPr>
          <w:rFonts w:eastAsia="SimSun"/>
          <w:sz w:val="24"/>
          <w:szCs w:val="24"/>
          <w:lang w:eastAsia="zh-CN"/>
        </w:rPr>
        <w:t>4</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4E96A5F4"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3554A7">
        <w:rPr>
          <w:rFonts w:cs="Arial"/>
          <w:b/>
          <w:bCs/>
          <w:sz w:val="24"/>
          <w:lang w:val="da-DK"/>
        </w:rPr>
        <w:t>8</w:t>
      </w:r>
      <w:r w:rsidR="00E2457D">
        <w:rPr>
          <w:rFonts w:cs="Arial"/>
          <w:b/>
          <w:bCs/>
          <w:sz w:val="24"/>
          <w:lang w:val="da-DK"/>
        </w:rPr>
        <w:t>.</w:t>
      </w:r>
      <w:r w:rsidR="003554A7">
        <w:rPr>
          <w:rFonts w:cs="Arial"/>
          <w:b/>
          <w:bCs/>
          <w:sz w:val="24"/>
          <w:lang w:val="da-DK"/>
        </w:rPr>
        <w:t>7.</w:t>
      </w:r>
      <w:r w:rsidR="00AF671F">
        <w:rPr>
          <w:rFonts w:cs="Arial"/>
          <w:b/>
          <w:bCs/>
          <w:sz w:val="24"/>
          <w:lang w:val="da-DK"/>
        </w:rPr>
        <w:t>5</w:t>
      </w:r>
    </w:p>
    <w:p w14:paraId="52412B5A" w14:textId="400BB24A"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3584DB88"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3554A7">
        <w:rPr>
          <w:rFonts w:ascii="Arial" w:hAnsi="Arial" w:cs="Arial"/>
          <w:b/>
          <w:bCs/>
          <w:sz w:val="24"/>
          <w:lang w:val="en-US"/>
        </w:rPr>
        <w:t xml:space="preserve">Views on </w:t>
      </w:r>
      <w:r w:rsidR="00AF671F">
        <w:rPr>
          <w:rFonts w:ascii="Arial" w:hAnsi="Arial" w:cs="Arial"/>
          <w:b/>
          <w:bCs/>
          <w:sz w:val="24"/>
          <w:lang w:val="en-US"/>
        </w:rPr>
        <w:t>RLC-AM Enhancements for Rel-19 XR</w:t>
      </w:r>
    </w:p>
    <w:p w14:paraId="040E0889" w14:textId="6170DE37"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7355BF" w:rsidRPr="007355BF">
        <w:rPr>
          <w:rFonts w:ascii="Arial" w:hAnsi="Arial" w:cs="Arial"/>
          <w:b/>
          <w:bCs/>
          <w:sz w:val="24"/>
        </w:rPr>
        <w:t>NR_XR_</w:t>
      </w:r>
      <w:r w:rsidR="002870A9">
        <w:rPr>
          <w:rFonts w:ascii="Arial" w:hAnsi="Arial" w:cs="Arial"/>
          <w:b/>
          <w:bCs/>
          <w:sz w:val="24"/>
        </w:rPr>
        <w:t>Ph3</w:t>
      </w:r>
      <w:r w:rsidR="008C4912">
        <w:rPr>
          <w:rFonts w:ascii="Arial" w:hAnsi="Arial" w:cs="Arial"/>
          <w:b/>
          <w:bCs/>
          <w:sz w:val="24"/>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2E8815AF" w14:textId="741EED25" w:rsidR="000D48E4" w:rsidRDefault="003F2AC0" w:rsidP="000D48E4">
      <w:pPr>
        <w:jc w:val="both"/>
        <w:rPr>
          <w:iCs/>
          <w:lang w:val="en-US"/>
        </w:rPr>
      </w:pPr>
      <w:r>
        <w:rPr>
          <w:iCs/>
          <w:lang w:val="en-US"/>
        </w:rPr>
        <w:t>For Rel-19 XR Phase 3, we have the following objective</w:t>
      </w:r>
      <w:r w:rsidR="00E24506">
        <w:rPr>
          <w:iCs/>
          <w:lang w:val="en-US"/>
        </w:rPr>
        <w:t xml:space="preserve"> [1]</w:t>
      </w:r>
      <w:r>
        <w:rPr>
          <w:iCs/>
          <w:lang w:val="en-US"/>
        </w:rPr>
        <w:t>:</w:t>
      </w:r>
    </w:p>
    <w:p w14:paraId="327ABFF0" w14:textId="77777777" w:rsidR="00AF671F" w:rsidRPr="00AF671F" w:rsidRDefault="00AF671F" w:rsidP="00AF671F">
      <w:pPr>
        <w:pStyle w:val="B1"/>
        <w:rPr>
          <w:i/>
          <w:iCs/>
        </w:rPr>
      </w:pPr>
      <w:r w:rsidRPr="00AF671F">
        <w:rPr>
          <w:i/>
          <w:iCs/>
        </w:rPr>
        <w:t>-</w:t>
      </w:r>
      <w:r w:rsidRPr="00AF671F">
        <w:rPr>
          <w:i/>
          <w:iCs/>
        </w:rPr>
        <w:tab/>
        <w:t>Specify the following user plane enhancements [RAN2]</w:t>
      </w:r>
    </w:p>
    <w:p w14:paraId="2A222A96" w14:textId="77777777" w:rsidR="00AF671F" w:rsidRPr="00AF671F" w:rsidRDefault="00AF671F" w:rsidP="00AF671F">
      <w:pPr>
        <w:pStyle w:val="B2"/>
        <w:rPr>
          <w:i/>
          <w:iCs/>
        </w:rPr>
      </w:pPr>
      <w:r w:rsidRPr="00AF671F">
        <w:rPr>
          <w:i/>
          <w:iCs/>
        </w:rPr>
        <w:t>-</w:t>
      </w:r>
      <w:r w:rsidRPr="00AF671F">
        <w:rPr>
          <w:i/>
          <w:iCs/>
        </w:rPr>
        <w:tab/>
        <w:t xml:space="preserve">RLC re-transmission related enhancements for operation of RLC Acknowledged Mode (AM) with small packet delay budget. </w:t>
      </w:r>
    </w:p>
    <w:p w14:paraId="4C9C6871" w14:textId="1579ED5A" w:rsidR="00844E15" w:rsidRDefault="00844E15" w:rsidP="000D48E4">
      <w:pPr>
        <w:jc w:val="both"/>
        <w:rPr>
          <w:iCs/>
          <w:lang w:val="en-US"/>
        </w:rPr>
      </w:pPr>
      <w:r>
        <w:rPr>
          <w:iCs/>
          <w:lang w:val="en-US"/>
        </w:rPr>
        <w:t>According to the agreements made in RAN2 #125bis, it is confirmed that RAN2 will consider the following directions:</w:t>
      </w:r>
    </w:p>
    <w:tbl>
      <w:tblPr>
        <w:tblStyle w:val="TableGrid"/>
        <w:tblW w:w="0" w:type="auto"/>
        <w:tblLook w:val="04A0" w:firstRow="1" w:lastRow="0" w:firstColumn="1" w:lastColumn="0" w:noHBand="0" w:noVBand="1"/>
      </w:tblPr>
      <w:tblGrid>
        <w:gridCol w:w="9350"/>
      </w:tblGrid>
      <w:tr w:rsidR="00844E15" w14:paraId="06E8AA75" w14:textId="77777777" w:rsidTr="00844E15">
        <w:tc>
          <w:tcPr>
            <w:tcW w:w="9350" w:type="dxa"/>
          </w:tcPr>
          <w:p w14:paraId="685E0B6D" w14:textId="77777777" w:rsidR="00844E15" w:rsidRPr="008A53B4" w:rsidRDefault="00844E15" w:rsidP="00844E15">
            <w:pPr>
              <w:jc w:val="both"/>
              <w:rPr>
                <w:b/>
                <w:bCs/>
                <w:iCs/>
                <w:u w:val="single"/>
                <w:lang w:val="en-US"/>
              </w:rPr>
            </w:pPr>
            <w:r w:rsidRPr="008A53B4">
              <w:rPr>
                <w:b/>
                <w:bCs/>
                <w:iCs/>
                <w:u w:val="single"/>
                <w:lang w:val="en-US"/>
              </w:rPr>
              <w:t>RAN2 #125bis Agreements:</w:t>
            </w:r>
          </w:p>
          <w:p w14:paraId="7AE95087" w14:textId="77777777" w:rsidR="00844E15" w:rsidRDefault="00844E15" w:rsidP="00844E15">
            <w:pPr>
              <w:pStyle w:val="Agreement"/>
              <w:tabs>
                <w:tab w:val="clear" w:pos="1009"/>
                <w:tab w:val="clear" w:pos="1980"/>
                <w:tab w:val="num" w:pos="1619"/>
              </w:tabs>
              <w:ind w:left="1619"/>
              <w:jc w:val="both"/>
            </w:pPr>
            <w:r>
              <w:t>RAN2 will analyse solutions to ensure timely RLC retransmission(s) for XR</w:t>
            </w:r>
          </w:p>
          <w:p w14:paraId="4A0397F0" w14:textId="3A92A7E6" w:rsidR="00844E15" w:rsidRPr="00844E15" w:rsidRDefault="00844E15" w:rsidP="000D48E4">
            <w:pPr>
              <w:pStyle w:val="Agreement"/>
              <w:tabs>
                <w:tab w:val="clear" w:pos="1009"/>
                <w:tab w:val="clear" w:pos="1980"/>
                <w:tab w:val="num" w:pos="1619"/>
              </w:tabs>
              <w:ind w:left="1619"/>
              <w:jc w:val="both"/>
            </w:pPr>
            <w:r>
              <w:t xml:space="preserve">RAN2 will analyse how to avoid </w:t>
            </w:r>
            <w:r w:rsidRPr="00033918">
              <w:t>unnecessary retransmissions</w:t>
            </w:r>
            <w:r>
              <w:t xml:space="preserve"> (e.g. to avoid </w:t>
            </w:r>
            <w:proofErr w:type="spellStart"/>
            <w:r>
              <w:t>reTx</w:t>
            </w:r>
            <w:proofErr w:type="spellEnd"/>
            <w:r>
              <w:t xml:space="preserve"> of out-dated packets)</w:t>
            </w:r>
          </w:p>
        </w:tc>
      </w:tr>
    </w:tbl>
    <w:p w14:paraId="0DE326B3" w14:textId="77777777" w:rsidR="00844E15" w:rsidRPr="00844E15" w:rsidRDefault="00844E15" w:rsidP="000D48E4">
      <w:pPr>
        <w:jc w:val="both"/>
        <w:rPr>
          <w:iCs/>
        </w:rPr>
      </w:pPr>
    </w:p>
    <w:p w14:paraId="7C05AAF8" w14:textId="2BCE83B8" w:rsidR="003F2AC0" w:rsidRDefault="00844E15" w:rsidP="000D48E4">
      <w:pPr>
        <w:jc w:val="both"/>
        <w:rPr>
          <w:iCs/>
          <w:lang w:val="en-US"/>
        </w:rPr>
      </w:pPr>
      <w:r>
        <w:rPr>
          <w:iCs/>
          <w:lang w:val="en-US"/>
        </w:rPr>
        <w:t xml:space="preserve">For each of these directions, </w:t>
      </w:r>
      <w:r w:rsidR="008A53B4">
        <w:rPr>
          <w:iCs/>
          <w:lang w:val="en-US"/>
        </w:rPr>
        <w:t xml:space="preserve">we have </w:t>
      </w:r>
      <w:r w:rsidR="00B75926">
        <w:rPr>
          <w:iCs/>
          <w:lang w:val="en-US"/>
        </w:rPr>
        <w:t>some extensive</w:t>
      </w:r>
      <w:r w:rsidR="008A53B4">
        <w:rPr>
          <w:iCs/>
          <w:lang w:val="en-US"/>
        </w:rPr>
        <w:t xml:space="preserve"> discussions </w:t>
      </w:r>
      <w:r>
        <w:rPr>
          <w:iCs/>
          <w:lang w:val="en-US"/>
        </w:rPr>
        <w:t xml:space="preserve">during RAN2 #126 </w:t>
      </w:r>
      <w:r w:rsidR="008A53B4">
        <w:rPr>
          <w:iCs/>
          <w:lang w:val="en-US"/>
        </w:rPr>
        <w:t xml:space="preserve">and </w:t>
      </w:r>
      <w:r>
        <w:rPr>
          <w:iCs/>
          <w:lang w:val="en-US"/>
        </w:rPr>
        <w:t xml:space="preserve">have </w:t>
      </w:r>
      <w:r w:rsidR="008A53B4">
        <w:rPr>
          <w:iCs/>
          <w:lang w:val="en-US"/>
        </w:rPr>
        <w:t xml:space="preserve">reached </w:t>
      </w:r>
      <w:r w:rsidR="00B75926">
        <w:rPr>
          <w:iCs/>
          <w:lang w:val="en-US"/>
        </w:rPr>
        <w:t>the following</w:t>
      </w:r>
      <w:r w:rsidR="008A53B4">
        <w:rPr>
          <w:iCs/>
          <w:lang w:val="en-US"/>
        </w:rPr>
        <w:t xml:space="preserve"> agreements:</w:t>
      </w:r>
    </w:p>
    <w:tbl>
      <w:tblPr>
        <w:tblStyle w:val="TableGrid"/>
        <w:tblW w:w="0" w:type="auto"/>
        <w:tblLook w:val="04A0" w:firstRow="1" w:lastRow="0" w:firstColumn="1" w:lastColumn="0" w:noHBand="0" w:noVBand="1"/>
      </w:tblPr>
      <w:tblGrid>
        <w:gridCol w:w="9350"/>
      </w:tblGrid>
      <w:tr w:rsidR="008A53B4" w14:paraId="78812395" w14:textId="77777777" w:rsidTr="008A53B4">
        <w:tc>
          <w:tcPr>
            <w:tcW w:w="9350" w:type="dxa"/>
          </w:tcPr>
          <w:p w14:paraId="0D6D76C6" w14:textId="6D36FDAA" w:rsidR="00844E15" w:rsidRPr="008A53B4" w:rsidRDefault="00844E15" w:rsidP="00844E15">
            <w:pPr>
              <w:jc w:val="both"/>
              <w:rPr>
                <w:b/>
                <w:bCs/>
                <w:iCs/>
                <w:u w:val="single"/>
                <w:lang w:val="en-US"/>
              </w:rPr>
            </w:pPr>
            <w:r w:rsidRPr="008A53B4">
              <w:rPr>
                <w:b/>
                <w:bCs/>
                <w:iCs/>
                <w:u w:val="single"/>
                <w:lang w:val="en-US"/>
              </w:rPr>
              <w:t>RAN2 #12</w:t>
            </w:r>
            <w:r>
              <w:rPr>
                <w:b/>
                <w:bCs/>
                <w:iCs/>
                <w:u w:val="single"/>
                <w:lang w:val="en-US"/>
              </w:rPr>
              <w:t>6</w:t>
            </w:r>
            <w:r w:rsidRPr="008A53B4">
              <w:rPr>
                <w:b/>
                <w:bCs/>
                <w:iCs/>
                <w:u w:val="single"/>
                <w:lang w:val="en-US"/>
              </w:rPr>
              <w:t xml:space="preserve"> Agreements</w:t>
            </w:r>
            <w:r>
              <w:rPr>
                <w:b/>
                <w:bCs/>
                <w:iCs/>
                <w:u w:val="single"/>
                <w:lang w:val="en-US"/>
              </w:rPr>
              <w:t xml:space="preserve"> on Timely RLC Retransmissions</w:t>
            </w:r>
            <w:r w:rsidRPr="008A53B4">
              <w:rPr>
                <w:b/>
                <w:bCs/>
                <w:iCs/>
                <w:u w:val="single"/>
                <w:lang w:val="en-US"/>
              </w:rPr>
              <w:t>:</w:t>
            </w:r>
          </w:p>
          <w:p w14:paraId="3DE736AF" w14:textId="77777777" w:rsidR="00844E15" w:rsidRDefault="00844E15" w:rsidP="00844E15">
            <w:pPr>
              <w:pStyle w:val="Agreement"/>
              <w:tabs>
                <w:tab w:val="clear" w:pos="1009"/>
                <w:tab w:val="clear" w:pos="1980"/>
                <w:tab w:val="num" w:pos="1619"/>
              </w:tabs>
              <w:ind w:left="1619"/>
            </w:pPr>
            <w:r>
              <w:t>To achieve timely retransmissions on RLC layer for XR traffic, RAN2 will consider the following options:</w:t>
            </w:r>
          </w:p>
          <w:p w14:paraId="6A29A4C0" w14:textId="77777777" w:rsidR="00844E15" w:rsidRDefault="00844E15" w:rsidP="00844E15">
            <w:pPr>
              <w:pStyle w:val="Agreement"/>
              <w:numPr>
                <w:ilvl w:val="2"/>
                <w:numId w:val="1"/>
              </w:numPr>
              <w:tabs>
                <w:tab w:val="clear" w:pos="919"/>
                <w:tab w:val="clear" w:pos="1980"/>
              </w:tabs>
              <w:ind w:left="2340" w:hanging="540"/>
            </w:pPr>
            <w:r>
              <w:t>Autonomous retransmission (i.e. without status report) of PDUs based on some triggers (existing or new triggers can be considered)</w:t>
            </w:r>
          </w:p>
          <w:p w14:paraId="5AA23709" w14:textId="77777777" w:rsidR="00844E15" w:rsidRPr="00AD5017" w:rsidRDefault="00844E15" w:rsidP="00844E15">
            <w:pPr>
              <w:pStyle w:val="Agreement"/>
              <w:numPr>
                <w:ilvl w:val="2"/>
                <w:numId w:val="1"/>
              </w:numPr>
              <w:tabs>
                <w:tab w:val="clear" w:pos="919"/>
                <w:tab w:val="clear" w:pos="1980"/>
              </w:tabs>
              <w:ind w:left="2340" w:hanging="540"/>
            </w:pPr>
            <w:r w:rsidRPr="00AD5017">
              <w:t>Retransmission based on enhanced status report</w:t>
            </w:r>
          </w:p>
          <w:p w14:paraId="1C263395" w14:textId="77777777" w:rsidR="00844E15" w:rsidRDefault="00844E15" w:rsidP="00844E15">
            <w:pPr>
              <w:pStyle w:val="Agreement"/>
              <w:numPr>
                <w:ilvl w:val="2"/>
                <w:numId w:val="1"/>
              </w:numPr>
              <w:tabs>
                <w:tab w:val="clear" w:pos="919"/>
                <w:tab w:val="clear" w:pos="1980"/>
              </w:tabs>
              <w:ind w:left="2340" w:hanging="540"/>
            </w:pPr>
            <w:r>
              <w:t xml:space="preserve">Retransmission based on enhanced polling </w:t>
            </w:r>
          </w:p>
          <w:p w14:paraId="00959068" w14:textId="77777777" w:rsidR="00844E15" w:rsidRDefault="00844E15" w:rsidP="00844E15">
            <w:pPr>
              <w:pStyle w:val="Agreement"/>
              <w:numPr>
                <w:ilvl w:val="0"/>
                <w:numId w:val="0"/>
              </w:numPr>
              <w:ind w:left="1619"/>
            </w:pPr>
            <w:r>
              <w:t xml:space="preserve">FFS whether any enhancements are </w:t>
            </w:r>
            <w:proofErr w:type="gramStart"/>
            <w:r>
              <w:t>needed</w:t>
            </w:r>
            <w:proofErr w:type="gramEnd"/>
            <w:r>
              <w:t xml:space="preserve"> or this can be solved with proper configuration and current mechanism</w:t>
            </w:r>
          </w:p>
          <w:p w14:paraId="04D19EE1" w14:textId="77777777" w:rsidR="00844E15" w:rsidRDefault="00844E15" w:rsidP="00844E15">
            <w:pPr>
              <w:pStyle w:val="Agreement"/>
              <w:tabs>
                <w:tab w:val="clear" w:pos="1009"/>
                <w:tab w:val="clear" w:pos="1980"/>
                <w:tab w:val="num" w:pos="1619"/>
              </w:tabs>
              <w:ind w:left="1619"/>
            </w:pPr>
            <w:r w:rsidRPr="004D64A2">
              <w:rPr>
                <w:u w:val="single"/>
              </w:rPr>
              <w:t>Impact on capacity should be considered</w:t>
            </w:r>
          </w:p>
          <w:p w14:paraId="78C8E0F2" w14:textId="77777777" w:rsidR="00844E15" w:rsidRPr="0041281F" w:rsidRDefault="00844E15" w:rsidP="00844E15">
            <w:pPr>
              <w:pStyle w:val="Agreement"/>
              <w:tabs>
                <w:tab w:val="clear" w:pos="1009"/>
                <w:tab w:val="clear" w:pos="1980"/>
                <w:tab w:val="num" w:pos="1619"/>
              </w:tabs>
              <w:ind w:left="1619"/>
            </w:pPr>
            <w:r>
              <w:t>RAN2 focuses on the enhancements for UL traffic</w:t>
            </w:r>
          </w:p>
          <w:p w14:paraId="1098F837" w14:textId="77777777" w:rsidR="00844E15" w:rsidRDefault="00844E15" w:rsidP="000D48E4">
            <w:pPr>
              <w:jc w:val="both"/>
              <w:rPr>
                <w:b/>
                <w:bCs/>
                <w:iCs/>
                <w:u w:val="single"/>
                <w:lang w:val="en-US"/>
              </w:rPr>
            </w:pPr>
          </w:p>
          <w:p w14:paraId="31EA369E" w14:textId="5A51D659" w:rsidR="008A53B4" w:rsidRPr="008A53B4" w:rsidRDefault="008A53B4" w:rsidP="000D48E4">
            <w:pPr>
              <w:jc w:val="both"/>
              <w:rPr>
                <w:b/>
                <w:bCs/>
                <w:iCs/>
                <w:u w:val="single"/>
                <w:lang w:val="en-US"/>
              </w:rPr>
            </w:pPr>
            <w:r w:rsidRPr="008A53B4">
              <w:rPr>
                <w:b/>
                <w:bCs/>
                <w:iCs/>
                <w:u w:val="single"/>
                <w:lang w:val="en-US"/>
              </w:rPr>
              <w:t>RAN2 #12</w:t>
            </w:r>
            <w:r w:rsidR="00B75926">
              <w:rPr>
                <w:b/>
                <w:bCs/>
                <w:iCs/>
                <w:u w:val="single"/>
                <w:lang w:val="en-US"/>
              </w:rPr>
              <w:t>6</w:t>
            </w:r>
            <w:r w:rsidRPr="008A53B4">
              <w:rPr>
                <w:b/>
                <w:bCs/>
                <w:iCs/>
                <w:u w:val="single"/>
                <w:lang w:val="en-US"/>
              </w:rPr>
              <w:t xml:space="preserve"> Agreements</w:t>
            </w:r>
            <w:r w:rsidR="00B75926">
              <w:rPr>
                <w:b/>
                <w:bCs/>
                <w:iCs/>
                <w:u w:val="single"/>
                <w:lang w:val="en-US"/>
              </w:rPr>
              <w:t xml:space="preserve"> on Avoidance of Unnecessary Retransmissions</w:t>
            </w:r>
            <w:r w:rsidRPr="008A53B4">
              <w:rPr>
                <w:b/>
                <w:bCs/>
                <w:iCs/>
                <w:u w:val="single"/>
                <w:lang w:val="en-US"/>
              </w:rPr>
              <w:t>:</w:t>
            </w:r>
          </w:p>
          <w:p w14:paraId="38E465AB" w14:textId="77777777" w:rsidR="00844E15" w:rsidRDefault="00844E15" w:rsidP="00844E15">
            <w:pPr>
              <w:pStyle w:val="Agreement"/>
              <w:tabs>
                <w:tab w:val="clear" w:pos="1009"/>
                <w:tab w:val="clear" w:pos="1980"/>
                <w:tab w:val="num" w:pos="1619"/>
              </w:tabs>
              <w:ind w:left="1619"/>
            </w:pPr>
            <w:r>
              <w:lastRenderedPageBreak/>
              <w:t>For avoiding unnecessary RLC AM retransmissions, RAN2 to enhance the RLC AM by adopting enhancements from one of the following perspectives:</w:t>
            </w:r>
          </w:p>
          <w:p w14:paraId="2D1D2917" w14:textId="77777777" w:rsidR="00844E15" w:rsidRPr="00CA2689" w:rsidRDefault="00844E15" w:rsidP="00844E15">
            <w:pPr>
              <w:pStyle w:val="Doc-text2"/>
              <w:numPr>
                <w:ilvl w:val="0"/>
                <w:numId w:val="86"/>
              </w:numPr>
              <w:rPr>
                <w:b/>
              </w:rPr>
            </w:pPr>
            <w:r w:rsidRPr="00CA2689">
              <w:rPr>
                <w:b/>
              </w:rPr>
              <w:t>Rx initiated approach</w:t>
            </w:r>
          </w:p>
          <w:p w14:paraId="52BE1445" w14:textId="77777777" w:rsidR="00844E15" w:rsidRPr="00CA2689" w:rsidRDefault="00844E15" w:rsidP="00844E15">
            <w:pPr>
              <w:pStyle w:val="Doc-text2"/>
              <w:numPr>
                <w:ilvl w:val="0"/>
                <w:numId w:val="86"/>
              </w:numPr>
              <w:rPr>
                <w:b/>
              </w:rPr>
            </w:pPr>
            <w:r w:rsidRPr="00CA2689">
              <w:rPr>
                <w:b/>
              </w:rPr>
              <w:t>Tx initiated approach</w:t>
            </w:r>
          </w:p>
          <w:p w14:paraId="611C8EC1" w14:textId="77777777" w:rsidR="00844E15" w:rsidRDefault="00844E15" w:rsidP="00844E15">
            <w:pPr>
              <w:pStyle w:val="Agreement"/>
              <w:tabs>
                <w:tab w:val="clear" w:pos="1009"/>
                <w:tab w:val="clear" w:pos="1980"/>
                <w:tab w:val="num" w:pos="1619"/>
              </w:tabs>
              <w:ind w:left="1619"/>
            </w:pPr>
            <w:r>
              <w:t>RAN2 will discuss details of both approaches, compare them and choose one once the details are clearer.</w:t>
            </w:r>
          </w:p>
          <w:p w14:paraId="6D2F0BAA" w14:textId="77777777" w:rsidR="008A53B4" w:rsidRDefault="008A53B4" w:rsidP="00B75926">
            <w:pPr>
              <w:pStyle w:val="Agreement"/>
              <w:numPr>
                <w:ilvl w:val="0"/>
                <w:numId w:val="0"/>
              </w:numPr>
              <w:tabs>
                <w:tab w:val="clear" w:pos="1980"/>
              </w:tabs>
              <w:ind w:left="1619"/>
            </w:pPr>
          </w:p>
          <w:p w14:paraId="40DF7451" w14:textId="77777777" w:rsidR="00844E15" w:rsidRDefault="00844E15" w:rsidP="00844E15">
            <w:pPr>
              <w:pStyle w:val="Agreement"/>
              <w:tabs>
                <w:tab w:val="clear" w:pos="1009"/>
                <w:tab w:val="clear" w:pos="1980"/>
                <w:tab w:val="num" w:pos="1619"/>
              </w:tabs>
              <w:ind w:left="1619"/>
            </w:pPr>
            <w:r>
              <w:t xml:space="preserve">For Tx initiated approach: </w:t>
            </w:r>
          </w:p>
          <w:p w14:paraId="577E0F22" w14:textId="77777777" w:rsidR="00844E15" w:rsidRDefault="00844E15" w:rsidP="00844E15">
            <w:pPr>
              <w:pStyle w:val="Agreement"/>
              <w:numPr>
                <w:ilvl w:val="2"/>
                <w:numId w:val="1"/>
              </w:numPr>
              <w:tabs>
                <w:tab w:val="clear" w:pos="919"/>
                <w:tab w:val="clear" w:pos="1980"/>
              </w:tabs>
              <w:ind w:left="2340" w:hanging="540"/>
            </w:pPr>
            <w:r w:rsidRPr="00D3475F">
              <w:t xml:space="preserve">The transmitting side of AM RLC entity </w:t>
            </w:r>
            <w:r>
              <w:t>notifies</w:t>
            </w:r>
            <w:r w:rsidRPr="00D3475F">
              <w:t xml:space="preserve"> the receiving RLC side </w:t>
            </w:r>
            <w:r>
              <w:t>about the obsolete SDUs</w:t>
            </w:r>
          </w:p>
          <w:p w14:paraId="1A175EAD" w14:textId="77777777" w:rsidR="00844E15" w:rsidRPr="00FA66C1" w:rsidRDefault="00844E15" w:rsidP="00844E15">
            <w:pPr>
              <w:pStyle w:val="Agreement"/>
              <w:numPr>
                <w:ilvl w:val="2"/>
                <w:numId w:val="1"/>
              </w:numPr>
              <w:tabs>
                <w:tab w:val="clear" w:pos="919"/>
                <w:tab w:val="clear" w:pos="1980"/>
              </w:tabs>
              <w:ind w:left="2340" w:hanging="540"/>
            </w:pPr>
            <w:r w:rsidRPr="00FA66C1">
              <w:t>Tx side stops retransmit obsolete SDUs</w:t>
            </w:r>
          </w:p>
          <w:p w14:paraId="0D97C5BA" w14:textId="77777777" w:rsidR="00844E15" w:rsidRPr="00FA66C1" w:rsidRDefault="00844E15" w:rsidP="00844E15">
            <w:pPr>
              <w:pStyle w:val="Agreement"/>
              <w:numPr>
                <w:ilvl w:val="2"/>
                <w:numId w:val="1"/>
              </w:numPr>
              <w:tabs>
                <w:tab w:val="clear" w:pos="919"/>
                <w:tab w:val="clear" w:pos="1980"/>
              </w:tabs>
              <w:ind w:left="2340" w:hanging="540"/>
            </w:pPr>
            <w:r w:rsidRPr="00FA66C1">
              <w:t>Rx side updates state variables according to the information from Tx side</w:t>
            </w:r>
          </w:p>
          <w:p w14:paraId="1A1A4CFA" w14:textId="77777777" w:rsidR="00844E15" w:rsidRDefault="00844E15" w:rsidP="00844E15">
            <w:pPr>
              <w:pStyle w:val="Agreement"/>
              <w:tabs>
                <w:tab w:val="clear" w:pos="1009"/>
                <w:tab w:val="clear" w:pos="1980"/>
                <w:tab w:val="num" w:pos="1619"/>
              </w:tabs>
              <w:ind w:left="1619"/>
            </w:pPr>
            <w:r>
              <w:t xml:space="preserve">For Rx initiated approach: </w:t>
            </w:r>
          </w:p>
          <w:p w14:paraId="7E07CB76" w14:textId="77777777" w:rsidR="00844E15" w:rsidRDefault="00844E15" w:rsidP="00844E15">
            <w:pPr>
              <w:pStyle w:val="Agreement"/>
              <w:numPr>
                <w:ilvl w:val="2"/>
                <w:numId w:val="1"/>
              </w:numPr>
              <w:tabs>
                <w:tab w:val="clear" w:pos="919"/>
                <w:tab w:val="clear" w:pos="1980"/>
              </w:tabs>
              <w:ind w:left="2340" w:hanging="540"/>
            </w:pPr>
            <w:r>
              <w:t>For proper advancing of the transmitting window, RLC AM is enhanced with a way for the receiver to indicate abandoned SDUs to the transmitter.</w:t>
            </w:r>
          </w:p>
          <w:p w14:paraId="0C157A5C" w14:textId="77777777" w:rsidR="00844E15" w:rsidRDefault="00844E15" w:rsidP="00844E15">
            <w:pPr>
              <w:pStyle w:val="Agreement"/>
              <w:numPr>
                <w:ilvl w:val="2"/>
                <w:numId w:val="1"/>
              </w:numPr>
              <w:tabs>
                <w:tab w:val="clear" w:pos="919"/>
                <w:tab w:val="clear" w:pos="1980"/>
              </w:tabs>
              <w:ind w:left="2340" w:hanging="540"/>
            </w:pPr>
            <w:r>
              <w:t>Tx side just processes the status report as in legacy</w:t>
            </w:r>
          </w:p>
          <w:p w14:paraId="4FEDFFF4" w14:textId="4ECDE05C" w:rsidR="00844E15" w:rsidRPr="005F3A08" w:rsidRDefault="00844E15" w:rsidP="00844E15">
            <w:pPr>
              <w:pStyle w:val="Doc-text2"/>
              <w:numPr>
                <w:ilvl w:val="2"/>
                <w:numId w:val="1"/>
              </w:numPr>
              <w:tabs>
                <w:tab w:val="clear" w:pos="919"/>
              </w:tabs>
              <w:ind w:left="2340" w:hanging="540"/>
              <w:rPr>
                <w:b/>
              </w:rPr>
            </w:pPr>
            <w:r w:rsidRPr="00FA66C1">
              <w:rPr>
                <w:b/>
              </w:rPr>
              <w:t>FFS how Rx side determines that an SDU should be abandoned</w:t>
            </w:r>
          </w:p>
        </w:tc>
      </w:tr>
    </w:tbl>
    <w:p w14:paraId="69452D1E" w14:textId="77777777" w:rsidR="005F3A08" w:rsidRDefault="005F3A08" w:rsidP="000D48E4">
      <w:pPr>
        <w:jc w:val="both"/>
        <w:rPr>
          <w:iCs/>
          <w:lang w:val="en-US"/>
        </w:rPr>
      </w:pPr>
    </w:p>
    <w:p w14:paraId="0EB45140" w14:textId="1DE0C572" w:rsidR="00BA3059" w:rsidRDefault="008A53B4" w:rsidP="000D48E4">
      <w:pPr>
        <w:jc w:val="both"/>
        <w:rPr>
          <w:iCs/>
          <w:lang w:val="en-US" w:eastAsia="zh-TW"/>
        </w:rPr>
      </w:pPr>
      <w:r>
        <w:rPr>
          <w:iCs/>
          <w:lang w:val="en-US"/>
        </w:rPr>
        <w:t>This paper aims to provide some of our views on the directions that RAN2 has identified for RLC-AM enhancements.</w:t>
      </w:r>
    </w:p>
    <w:p w14:paraId="7BABF148" w14:textId="6BE81848" w:rsidR="006E5AB7" w:rsidRPr="00B46AB4" w:rsidRDefault="003569D6" w:rsidP="00B46AB4">
      <w:pPr>
        <w:pStyle w:val="Heading1"/>
        <w:rPr>
          <w:lang w:val="en-US"/>
        </w:rPr>
      </w:pPr>
      <w:r>
        <w:rPr>
          <w:lang w:val="en-US"/>
        </w:rPr>
        <w:t>Discussion</w:t>
      </w:r>
      <w:r w:rsidR="004E6A7D">
        <w:rPr>
          <w:lang w:val="en-US"/>
        </w:rPr>
        <w:t>s</w:t>
      </w:r>
    </w:p>
    <w:p w14:paraId="5F8132DA" w14:textId="5376805B" w:rsidR="006E26B7" w:rsidRDefault="009F3B7E" w:rsidP="006E26B7">
      <w:pPr>
        <w:pStyle w:val="Heading2"/>
        <w:rPr>
          <w:lang w:val="en-US"/>
        </w:rPr>
      </w:pPr>
      <w:r>
        <w:rPr>
          <w:lang w:val="en-US"/>
        </w:rPr>
        <w:t>Timely Retransmission</w:t>
      </w:r>
    </w:p>
    <w:p w14:paraId="54C505B2" w14:textId="7A8349C5" w:rsidR="00D05194" w:rsidRDefault="007448AB" w:rsidP="00D05194">
      <w:pPr>
        <w:jc w:val="both"/>
        <w:rPr>
          <w:lang w:val="en-US"/>
        </w:rPr>
      </w:pPr>
      <w:r>
        <w:rPr>
          <w:lang w:val="en-US"/>
        </w:rPr>
        <w:t xml:space="preserve">To achieve faster retransmission, several companies have proposed that </w:t>
      </w:r>
      <w:r w:rsidR="00F73ECC">
        <w:rPr>
          <w:lang w:val="en-US"/>
        </w:rPr>
        <w:t xml:space="preserve">transmitter RLC </w:t>
      </w:r>
      <w:r>
        <w:rPr>
          <w:lang w:val="en-US"/>
        </w:rPr>
        <w:t>entity may autonomously perform retransmission even if no feedback is received</w:t>
      </w:r>
      <w:r w:rsidR="008D37B5">
        <w:rPr>
          <w:lang w:val="en-US"/>
        </w:rPr>
        <w:t xml:space="preserve"> from the </w:t>
      </w:r>
      <w:r w:rsidR="00F73ECC">
        <w:rPr>
          <w:lang w:val="en-US"/>
        </w:rPr>
        <w:t>receiver</w:t>
      </w:r>
      <w:r>
        <w:rPr>
          <w:lang w:val="en-US"/>
        </w:rPr>
        <w:t>.</w:t>
      </w:r>
      <w:r w:rsidR="008D37B5">
        <w:rPr>
          <w:lang w:val="en-US"/>
        </w:rPr>
        <w:t xml:space="preserve"> From </w:t>
      </w:r>
      <w:r w:rsidR="00F73ECC">
        <w:rPr>
          <w:lang w:val="en-US"/>
        </w:rPr>
        <w:t xml:space="preserve">the </w:t>
      </w:r>
      <w:r w:rsidR="008D37B5">
        <w:rPr>
          <w:lang w:val="en-US"/>
        </w:rPr>
        <w:t xml:space="preserve">latency perspective, such scheme may be beneficial as a RLC SDU can be retransmitted </w:t>
      </w:r>
      <w:r w:rsidR="002A4C7F">
        <w:rPr>
          <w:lang w:val="en-US"/>
        </w:rPr>
        <w:t xml:space="preserve">more </w:t>
      </w:r>
      <w:r w:rsidR="008D37B5">
        <w:rPr>
          <w:lang w:val="en-US"/>
        </w:rPr>
        <w:t>proactively</w:t>
      </w:r>
      <w:r w:rsidR="009528F5">
        <w:rPr>
          <w:lang w:val="en-US"/>
        </w:rPr>
        <w:t xml:space="preserve"> and quickly</w:t>
      </w:r>
      <w:r w:rsidR="008D37B5">
        <w:rPr>
          <w:lang w:val="en-US"/>
        </w:rPr>
        <w:t xml:space="preserve">. </w:t>
      </w:r>
      <w:r w:rsidR="009D47C5">
        <w:rPr>
          <w:lang w:val="en-US"/>
        </w:rPr>
        <w:t xml:space="preserve">However, there are also concerns on </w:t>
      </w:r>
      <w:r w:rsidR="002A576C">
        <w:rPr>
          <w:lang w:val="en-US"/>
        </w:rPr>
        <w:t xml:space="preserve">impacts to </w:t>
      </w:r>
      <w:r w:rsidR="009D47C5">
        <w:rPr>
          <w:lang w:val="en-US"/>
        </w:rPr>
        <w:t xml:space="preserve">the system capacity especially in uplink scenarios, as the UE may not know the network status in general, blind retransmission may cause further congestions to other </w:t>
      </w:r>
      <w:r w:rsidR="009528F5">
        <w:rPr>
          <w:lang w:val="en-US"/>
        </w:rPr>
        <w:t xml:space="preserve">traffic flows and/or </w:t>
      </w:r>
      <w:r w:rsidR="009D47C5">
        <w:rPr>
          <w:lang w:val="en-US"/>
        </w:rPr>
        <w:t>users.</w:t>
      </w:r>
      <w:r w:rsidR="00EB34A7">
        <w:rPr>
          <w:lang w:val="en-US"/>
        </w:rPr>
        <w:t xml:space="preserve"> </w:t>
      </w:r>
    </w:p>
    <w:p w14:paraId="44D73C6A" w14:textId="64B89DE3" w:rsidR="00EB34A7" w:rsidRDefault="009B2C39" w:rsidP="009F3B7E">
      <w:pPr>
        <w:jc w:val="both"/>
        <w:rPr>
          <w:lang w:val="en-US"/>
        </w:rPr>
      </w:pPr>
      <w:proofErr w:type="gramStart"/>
      <w:r>
        <w:rPr>
          <w:lang w:val="en-US"/>
        </w:rPr>
        <w:t>In order to</w:t>
      </w:r>
      <w:proofErr w:type="gramEnd"/>
      <w:r>
        <w:rPr>
          <w:lang w:val="en-US"/>
        </w:rPr>
        <w:t xml:space="preserve"> </w:t>
      </w:r>
      <w:r w:rsidR="00F73ECC">
        <w:rPr>
          <w:lang w:val="en-US"/>
        </w:rPr>
        <w:t xml:space="preserve">minimize the potential impacts </w:t>
      </w:r>
      <w:r>
        <w:rPr>
          <w:lang w:val="en-US"/>
        </w:rPr>
        <w:t xml:space="preserve">of autonomous retransmission </w:t>
      </w:r>
      <w:r w:rsidR="00F73ECC">
        <w:rPr>
          <w:lang w:val="en-US"/>
        </w:rPr>
        <w:t>to the system capacity, we think RAN2 should only consider the enhancements of the existing mechanism</w:t>
      </w:r>
      <w:r w:rsidR="00A6292E">
        <w:rPr>
          <w:lang w:val="en-US"/>
        </w:rPr>
        <w:t>s</w:t>
      </w:r>
      <w:r w:rsidR="00F73ECC">
        <w:rPr>
          <w:lang w:val="en-US"/>
        </w:rPr>
        <w:t xml:space="preserve"> that are already well-established. </w:t>
      </w:r>
      <w:r w:rsidR="00A6292E">
        <w:rPr>
          <w:lang w:val="en-US"/>
        </w:rPr>
        <w:t>It</w:t>
      </w:r>
      <w:r w:rsidR="00244E40">
        <w:rPr>
          <w:lang w:val="en-US"/>
        </w:rPr>
        <w:t xml:space="preserve"> </w:t>
      </w:r>
      <w:r w:rsidR="00A6292E">
        <w:rPr>
          <w:lang w:val="en-US"/>
        </w:rPr>
        <w:t>is</w:t>
      </w:r>
      <w:r w:rsidR="00244E40">
        <w:rPr>
          <w:lang w:val="en-US"/>
        </w:rPr>
        <w:t xml:space="preserve"> </w:t>
      </w:r>
      <w:r w:rsidR="006E0E1F">
        <w:rPr>
          <w:lang w:val="en-US"/>
        </w:rPr>
        <w:t>undesirable</w:t>
      </w:r>
      <w:r w:rsidR="00244E40">
        <w:rPr>
          <w:lang w:val="en-US"/>
        </w:rPr>
        <w:t xml:space="preserve"> </w:t>
      </w:r>
      <w:r w:rsidR="00A6292E">
        <w:rPr>
          <w:lang w:val="en-US"/>
        </w:rPr>
        <w:t xml:space="preserve">and risky </w:t>
      </w:r>
      <w:r w:rsidR="00244E40">
        <w:rPr>
          <w:lang w:val="en-US"/>
        </w:rPr>
        <w:t xml:space="preserve">if </w:t>
      </w:r>
      <w:r w:rsidR="0027079E">
        <w:rPr>
          <w:lang w:val="en-US"/>
        </w:rPr>
        <w:t>autonomous</w:t>
      </w:r>
      <w:r w:rsidR="00244E40">
        <w:rPr>
          <w:lang w:val="en-US"/>
        </w:rPr>
        <w:t xml:space="preserve"> retransmission is performed </w:t>
      </w:r>
      <w:r w:rsidR="00504E21">
        <w:rPr>
          <w:lang w:val="en-US"/>
        </w:rPr>
        <w:t>based on</w:t>
      </w:r>
      <w:r w:rsidR="00244E40">
        <w:rPr>
          <w:lang w:val="en-US"/>
        </w:rPr>
        <w:t xml:space="preserve"> various types of </w:t>
      </w:r>
      <w:r w:rsidR="00A6292E">
        <w:rPr>
          <w:lang w:val="en-US"/>
        </w:rPr>
        <w:t xml:space="preserve">new </w:t>
      </w:r>
      <w:r w:rsidR="00244E40">
        <w:rPr>
          <w:lang w:val="en-US"/>
        </w:rPr>
        <w:t>triggers</w:t>
      </w:r>
      <w:r w:rsidR="00A6292E">
        <w:rPr>
          <w:lang w:val="en-US"/>
        </w:rPr>
        <w:t xml:space="preserve"> that RAN2 has not extensively studied</w:t>
      </w:r>
      <w:r w:rsidR="00244E40">
        <w:rPr>
          <w:lang w:val="en-US"/>
        </w:rPr>
        <w:t xml:space="preserve">. </w:t>
      </w:r>
      <w:r w:rsidR="00EB34A7">
        <w:rPr>
          <w:lang w:val="en-US"/>
        </w:rPr>
        <w:t xml:space="preserve">Besides, given that the features of PDCP duplication and MAC/PHY repetitions are also available, this is questionable if there is a need to introduce any more brand-new mechanisms for such purposes. </w:t>
      </w:r>
    </w:p>
    <w:p w14:paraId="0EF975F2" w14:textId="1C6DC2FA" w:rsidR="00F73ECC" w:rsidRDefault="006E0E1F" w:rsidP="009F3B7E">
      <w:pPr>
        <w:jc w:val="both"/>
        <w:rPr>
          <w:lang w:val="en-US"/>
        </w:rPr>
      </w:pPr>
      <w:r>
        <w:rPr>
          <w:lang w:val="en-US"/>
        </w:rPr>
        <w:t>We</w:t>
      </w:r>
      <w:r w:rsidR="00F73ECC">
        <w:rPr>
          <w:lang w:val="en-US"/>
        </w:rPr>
        <w:t xml:space="preserve"> </w:t>
      </w:r>
      <w:r w:rsidR="006C2C59">
        <w:rPr>
          <w:lang w:val="en-US"/>
        </w:rPr>
        <w:t xml:space="preserve">have </w:t>
      </w:r>
      <w:r w:rsidR="00F73ECC">
        <w:rPr>
          <w:lang w:val="en-US"/>
        </w:rPr>
        <w:t>noted that</w:t>
      </w:r>
      <w:r>
        <w:rPr>
          <w:lang w:val="en-US"/>
        </w:rPr>
        <w:t>,</w:t>
      </w:r>
      <w:r w:rsidR="00F73ECC">
        <w:rPr>
          <w:lang w:val="en-US"/>
        </w:rPr>
        <w:t xml:space="preserve"> </w:t>
      </w:r>
      <w:r>
        <w:rPr>
          <w:lang w:val="en-US"/>
        </w:rPr>
        <w:t xml:space="preserve">the </w:t>
      </w:r>
      <w:proofErr w:type="spellStart"/>
      <w:r>
        <w:rPr>
          <w:lang w:val="en-US"/>
        </w:rPr>
        <w:t>behaviour</w:t>
      </w:r>
      <w:r w:rsidR="0027079E">
        <w:rPr>
          <w:lang w:val="en-US"/>
        </w:rPr>
        <w:t>s</w:t>
      </w:r>
      <w:proofErr w:type="spellEnd"/>
      <w:r>
        <w:rPr>
          <w:lang w:val="en-US"/>
        </w:rPr>
        <w:t xml:space="preserve"> of </w:t>
      </w:r>
      <w:r w:rsidR="00A815B5">
        <w:rPr>
          <w:lang w:val="en-US"/>
        </w:rPr>
        <w:t xml:space="preserve">autonomous </w:t>
      </w:r>
      <w:r w:rsidR="006F7EAF">
        <w:rPr>
          <w:lang w:val="en-US"/>
        </w:rPr>
        <w:t xml:space="preserve">retransmission </w:t>
      </w:r>
      <w:r w:rsidR="00A815B5">
        <w:rPr>
          <w:lang w:val="en-US"/>
        </w:rPr>
        <w:t xml:space="preserve">(i.e. retransmission without feedback) </w:t>
      </w:r>
      <w:r w:rsidR="006C2C59">
        <w:rPr>
          <w:lang w:val="en-US"/>
        </w:rPr>
        <w:t xml:space="preserve">based on the expiration of </w:t>
      </w:r>
      <w:r w:rsidR="006C2C59" w:rsidRPr="006C2C59">
        <w:rPr>
          <w:i/>
          <w:iCs/>
          <w:lang w:val="en-US"/>
        </w:rPr>
        <w:t>t-</w:t>
      </w:r>
      <w:proofErr w:type="spellStart"/>
      <w:r w:rsidR="006C2C59" w:rsidRPr="006C2C59">
        <w:rPr>
          <w:i/>
          <w:iCs/>
          <w:lang w:val="en-US"/>
        </w:rPr>
        <w:t>PollRetransmit</w:t>
      </w:r>
      <w:proofErr w:type="spellEnd"/>
      <w:r w:rsidR="006C2C59">
        <w:rPr>
          <w:lang w:val="en-US"/>
        </w:rPr>
        <w:t xml:space="preserve"> has</w:t>
      </w:r>
      <w:r w:rsidR="006F7EAF">
        <w:rPr>
          <w:lang w:val="en-US"/>
        </w:rPr>
        <w:t xml:space="preserve"> already </w:t>
      </w:r>
      <w:r w:rsidR="006C2C59">
        <w:rPr>
          <w:lang w:val="en-US"/>
        </w:rPr>
        <w:t>been defined in TS 38.322:</w:t>
      </w:r>
    </w:p>
    <w:tbl>
      <w:tblPr>
        <w:tblStyle w:val="TableGrid"/>
        <w:tblW w:w="0" w:type="auto"/>
        <w:tblLook w:val="04A0" w:firstRow="1" w:lastRow="0" w:firstColumn="1" w:lastColumn="0" w:noHBand="0" w:noVBand="1"/>
      </w:tblPr>
      <w:tblGrid>
        <w:gridCol w:w="9350"/>
      </w:tblGrid>
      <w:tr w:rsidR="006C2C59" w14:paraId="23BFE719" w14:textId="77777777" w:rsidTr="00F11F9F">
        <w:tc>
          <w:tcPr>
            <w:tcW w:w="9350" w:type="dxa"/>
          </w:tcPr>
          <w:p w14:paraId="3AAAE543" w14:textId="77777777" w:rsidR="006C2C59" w:rsidRPr="00A87B4B" w:rsidRDefault="006C2C59" w:rsidP="00F11F9F">
            <w:pPr>
              <w:rPr>
                <w:bCs/>
                <w:lang w:eastAsia="ko-KR"/>
              </w:rPr>
            </w:pPr>
            <w:r w:rsidRPr="00B318A4">
              <w:rPr>
                <w:bCs/>
                <w:highlight w:val="yellow"/>
                <w:lang w:eastAsia="ko-KR"/>
              </w:rPr>
              <w:t xml:space="preserve">Upon expiry of </w:t>
            </w:r>
            <w:r w:rsidRPr="00B318A4">
              <w:rPr>
                <w:bCs/>
                <w:i/>
                <w:highlight w:val="yellow"/>
                <w:lang w:eastAsia="ko-KR"/>
              </w:rPr>
              <w:t>t-</w:t>
            </w:r>
            <w:proofErr w:type="spellStart"/>
            <w:r w:rsidRPr="00B318A4">
              <w:rPr>
                <w:bCs/>
                <w:i/>
                <w:highlight w:val="yellow"/>
                <w:lang w:eastAsia="ko-KR"/>
              </w:rPr>
              <w:t>PollRetransmit</w:t>
            </w:r>
            <w:proofErr w:type="spellEnd"/>
            <w:r w:rsidRPr="00A87B4B">
              <w:rPr>
                <w:bCs/>
                <w:lang w:eastAsia="ko-KR"/>
              </w:rPr>
              <w:t xml:space="preserve">, </w:t>
            </w:r>
            <w:r w:rsidRPr="006C2C59">
              <w:rPr>
                <w:bCs/>
                <w:highlight w:val="yellow"/>
                <w:lang w:eastAsia="ko-KR"/>
              </w:rPr>
              <w:t>the transmitting side of an AM RLC entity shall:</w:t>
            </w:r>
          </w:p>
          <w:p w14:paraId="492A139B" w14:textId="77777777" w:rsidR="006C2C59" w:rsidRPr="00A87B4B" w:rsidRDefault="006C2C59" w:rsidP="00F11F9F">
            <w:pPr>
              <w:pStyle w:val="B1"/>
            </w:pPr>
            <w:r w:rsidRPr="00A87B4B">
              <w:t>-</w:t>
            </w:r>
            <w:r w:rsidRPr="00A87B4B">
              <w:tab/>
              <w:t>if both the transmission buffer and the retransmission buffer are empty (excluding transmitted RLC SDU or RLC SDU segment awaiting acknowledgements); or</w:t>
            </w:r>
          </w:p>
          <w:p w14:paraId="6E3EFA19" w14:textId="77777777" w:rsidR="006C2C59" w:rsidRPr="006C2C59" w:rsidRDefault="006C2C59" w:rsidP="00F11F9F">
            <w:pPr>
              <w:pStyle w:val="B1"/>
            </w:pPr>
            <w:r w:rsidRPr="00A87B4B">
              <w:t>-</w:t>
            </w:r>
            <w:r w:rsidRPr="00A87B4B">
              <w:tab/>
            </w:r>
            <w:r w:rsidRPr="006C2C59">
              <w:t>if no new RLC SDU or RLC SDU segment can be transmitted (e.g. due to window stalling):</w:t>
            </w:r>
          </w:p>
          <w:p w14:paraId="010D744B" w14:textId="77777777" w:rsidR="006C2C59" w:rsidRPr="006C2C59" w:rsidRDefault="006C2C59" w:rsidP="00F11F9F">
            <w:pPr>
              <w:pStyle w:val="B2"/>
              <w:rPr>
                <w:highlight w:val="yellow"/>
                <w:lang w:eastAsia="zh-TW"/>
              </w:rPr>
            </w:pPr>
            <w:r w:rsidRPr="006C2C59">
              <w:rPr>
                <w:highlight w:val="yellow"/>
              </w:rPr>
              <w:t>-</w:t>
            </w:r>
            <w:r w:rsidRPr="006C2C59">
              <w:rPr>
                <w:highlight w:val="yellow"/>
              </w:rPr>
              <w:tab/>
              <w:t>consider the RLC SDU with the highest SN among the RLC SDUs submitted to lower layer for retransmission; or</w:t>
            </w:r>
          </w:p>
          <w:p w14:paraId="7C33013D" w14:textId="77777777" w:rsidR="006C2C59" w:rsidRPr="00A87B4B" w:rsidRDefault="006C2C59" w:rsidP="00F11F9F">
            <w:pPr>
              <w:pStyle w:val="B2"/>
            </w:pPr>
            <w:r w:rsidRPr="006C2C59">
              <w:rPr>
                <w:highlight w:val="yellow"/>
              </w:rPr>
              <w:lastRenderedPageBreak/>
              <w:t>-</w:t>
            </w:r>
            <w:r w:rsidRPr="006C2C59">
              <w:rPr>
                <w:highlight w:val="yellow"/>
              </w:rPr>
              <w:tab/>
              <w:t>consider any RLC SDU which has not been positively acknowledged for retransmission.</w:t>
            </w:r>
          </w:p>
          <w:p w14:paraId="4BC37081" w14:textId="77777777" w:rsidR="006C2C59" w:rsidRPr="00B318A4" w:rsidRDefault="006C2C59" w:rsidP="00F11F9F">
            <w:pPr>
              <w:pStyle w:val="B1"/>
            </w:pPr>
            <w:r w:rsidRPr="00A87B4B">
              <w:t>-</w:t>
            </w:r>
            <w:r w:rsidRPr="00A87B4B">
              <w:tab/>
              <w:t xml:space="preserve">include </w:t>
            </w:r>
            <w:r w:rsidRPr="00A87B4B">
              <w:rPr>
                <w:lang w:eastAsia="ko-KR"/>
              </w:rPr>
              <w:t xml:space="preserve">a </w:t>
            </w:r>
            <w:r w:rsidRPr="00A87B4B">
              <w:t>poll in an</w:t>
            </w:r>
            <w:r w:rsidRPr="00A87B4B">
              <w:rPr>
                <w:lang w:eastAsia="ko-KR"/>
              </w:rPr>
              <w:t xml:space="preserve"> AMD PDU </w:t>
            </w:r>
            <w:r w:rsidRPr="00A87B4B">
              <w:t>as described in clause 5.3.3.2.</w:t>
            </w:r>
          </w:p>
        </w:tc>
      </w:tr>
    </w:tbl>
    <w:p w14:paraId="14116295" w14:textId="77777777" w:rsidR="006C2C59" w:rsidRDefault="006C2C59" w:rsidP="006C2C59">
      <w:pPr>
        <w:jc w:val="both"/>
        <w:rPr>
          <w:color w:val="000000" w:themeColor="text1"/>
          <w:lang w:val="en-US"/>
        </w:rPr>
      </w:pPr>
    </w:p>
    <w:p w14:paraId="1FF4DD0B" w14:textId="3C5E5096" w:rsidR="00EB34A7" w:rsidRDefault="00244E40" w:rsidP="003A5414">
      <w:pPr>
        <w:jc w:val="both"/>
        <w:rPr>
          <w:lang w:val="en-US"/>
        </w:rPr>
      </w:pPr>
      <w:proofErr w:type="gramStart"/>
      <w:r>
        <w:rPr>
          <w:lang w:val="en-US"/>
        </w:rPr>
        <w:t>It is clear that, the</w:t>
      </w:r>
      <w:proofErr w:type="gramEnd"/>
      <w:r>
        <w:rPr>
          <w:lang w:val="en-US"/>
        </w:rPr>
        <w:t xml:space="preserve"> current specification has provided some guidelines about when a UE can trigger autonomous retransmission, and which RLC SDU (submitted to lower layer) can be selected for retransmission. </w:t>
      </w:r>
      <w:r w:rsidR="00971930">
        <w:rPr>
          <w:lang w:val="en-US"/>
        </w:rPr>
        <w:t xml:space="preserve">Hence, in our opinions, enhancements for autonomous retransmission makes a lot of sense in terms of performance benefits and specification impacts. Nevertheless, </w:t>
      </w:r>
      <w:r w:rsidR="00971930">
        <w:rPr>
          <w:color w:val="000000" w:themeColor="text1"/>
          <w:lang w:val="en-US"/>
        </w:rPr>
        <w:t>t</w:t>
      </w:r>
      <w:r w:rsidR="00EB34A7">
        <w:rPr>
          <w:color w:val="000000" w:themeColor="text1"/>
          <w:lang w:val="en-US"/>
        </w:rPr>
        <w:t xml:space="preserve">here </w:t>
      </w:r>
      <w:r w:rsidR="00971930">
        <w:rPr>
          <w:color w:val="000000" w:themeColor="text1"/>
          <w:lang w:val="en-US"/>
        </w:rPr>
        <w:t>could be</w:t>
      </w:r>
      <w:r w:rsidR="00EB34A7">
        <w:rPr>
          <w:color w:val="000000" w:themeColor="text1"/>
          <w:lang w:val="en-US"/>
        </w:rPr>
        <w:t xml:space="preserve"> </w:t>
      </w:r>
      <w:r w:rsidR="00971930">
        <w:rPr>
          <w:color w:val="000000" w:themeColor="text1"/>
          <w:lang w:val="en-US"/>
        </w:rPr>
        <w:t>some</w:t>
      </w:r>
      <w:r w:rsidR="00EB34A7">
        <w:rPr>
          <w:color w:val="000000" w:themeColor="text1"/>
          <w:lang w:val="en-US"/>
        </w:rPr>
        <w:t xml:space="preserve"> </w:t>
      </w:r>
      <w:proofErr w:type="gramStart"/>
      <w:r w:rsidR="00EB34A7">
        <w:rPr>
          <w:color w:val="000000" w:themeColor="text1"/>
          <w:lang w:val="en-US"/>
        </w:rPr>
        <w:t>counter-arguments</w:t>
      </w:r>
      <w:proofErr w:type="gramEnd"/>
      <w:r w:rsidR="00EB34A7">
        <w:rPr>
          <w:color w:val="000000" w:themeColor="text1"/>
          <w:lang w:val="en-US"/>
        </w:rPr>
        <w:t xml:space="preserve"> </w:t>
      </w:r>
      <w:r w:rsidR="00175FCF">
        <w:rPr>
          <w:color w:val="000000" w:themeColor="text1"/>
          <w:lang w:val="en-US"/>
        </w:rPr>
        <w:t>to</w:t>
      </w:r>
      <w:r w:rsidR="00EB34A7">
        <w:rPr>
          <w:color w:val="000000" w:themeColor="text1"/>
          <w:lang w:val="en-US"/>
        </w:rPr>
        <w:t xml:space="preserve"> autonomous </w:t>
      </w:r>
      <w:r w:rsidR="00547DB6">
        <w:rPr>
          <w:color w:val="000000" w:themeColor="text1"/>
          <w:lang w:val="en-US"/>
        </w:rPr>
        <w:t xml:space="preserve">retransmission based on </w:t>
      </w:r>
      <w:r w:rsidR="00547DB6" w:rsidRPr="00547DB6">
        <w:rPr>
          <w:i/>
          <w:iCs/>
          <w:lang w:val="en-US"/>
        </w:rPr>
        <w:t>t-</w:t>
      </w:r>
      <w:proofErr w:type="spellStart"/>
      <w:r w:rsidR="00547DB6" w:rsidRPr="00547DB6">
        <w:rPr>
          <w:i/>
          <w:iCs/>
          <w:lang w:val="en-US"/>
        </w:rPr>
        <w:t>PollRetransmit</w:t>
      </w:r>
      <w:proofErr w:type="spellEnd"/>
      <w:r w:rsidR="00EB34A7">
        <w:rPr>
          <w:lang w:val="en-US"/>
        </w:rPr>
        <w:t>, including:</w:t>
      </w:r>
    </w:p>
    <w:p w14:paraId="0BF8295C" w14:textId="77777777" w:rsidR="00EB34A7" w:rsidRPr="00EB34A7" w:rsidRDefault="00EB34A7" w:rsidP="00EB34A7">
      <w:pPr>
        <w:pStyle w:val="ListParagraph"/>
        <w:numPr>
          <w:ilvl w:val="0"/>
          <w:numId w:val="89"/>
        </w:numPr>
        <w:jc w:val="both"/>
        <w:rPr>
          <w:iCs/>
        </w:rPr>
      </w:pPr>
      <w:r>
        <w:rPr>
          <w:lang w:val="en-US"/>
        </w:rPr>
        <w:t xml:space="preserve">It </w:t>
      </w:r>
      <w:r w:rsidR="00547DB6" w:rsidRPr="00EB34A7">
        <w:rPr>
          <w:lang w:val="en-US"/>
        </w:rPr>
        <w:t xml:space="preserve">may not be fast enough, as the transmitter still needs to wait for timer expiry. </w:t>
      </w:r>
    </w:p>
    <w:p w14:paraId="4E987497" w14:textId="7D42EFD8" w:rsidR="00EB34A7" w:rsidRPr="00EB34A7" w:rsidRDefault="00EB34A7" w:rsidP="00EB34A7">
      <w:pPr>
        <w:pStyle w:val="ListParagraph"/>
        <w:numPr>
          <w:ilvl w:val="0"/>
          <w:numId w:val="89"/>
        </w:numPr>
        <w:jc w:val="both"/>
        <w:rPr>
          <w:iCs/>
        </w:rPr>
      </w:pPr>
      <w:r w:rsidRPr="00EB34A7">
        <w:rPr>
          <w:lang w:val="en-US"/>
        </w:rPr>
        <w:t>R</w:t>
      </w:r>
      <w:r w:rsidR="00547DB6" w:rsidRPr="00EB34A7">
        <w:rPr>
          <w:lang w:val="en-US"/>
        </w:rPr>
        <w:t xml:space="preserve">educe the timer value (e.g. based on network configuration) </w:t>
      </w:r>
      <w:r w:rsidRPr="00EB34A7">
        <w:rPr>
          <w:lang w:val="en-US"/>
        </w:rPr>
        <w:t xml:space="preserve">to trigger it more rapidly </w:t>
      </w:r>
      <w:r w:rsidR="00547DB6" w:rsidRPr="00EB34A7">
        <w:rPr>
          <w:lang w:val="en-US"/>
        </w:rPr>
        <w:t xml:space="preserve">would lead to more frequent polling, which may result in </w:t>
      </w:r>
      <w:proofErr w:type="gramStart"/>
      <w:r w:rsidR="00547DB6" w:rsidRPr="00EB34A7">
        <w:rPr>
          <w:lang w:val="en-US"/>
        </w:rPr>
        <w:t>a large number of</w:t>
      </w:r>
      <w:proofErr w:type="gramEnd"/>
      <w:r w:rsidR="00547DB6" w:rsidRPr="00EB34A7">
        <w:rPr>
          <w:lang w:val="en-US"/>
        </w:rPr>
        <w:t xml:space="preserve"> STATUS PDU from the receiver that can also degrade capacity. </w:t>
      </w:r>
    </w:p>
    <w:p w14:paraId="3F0F5EBA" w14:textId="70EBA891" w:rsidR="00547DB6" w:rsidRPr="00EB34A7" w:rsidRDefault="00EB34A7" w:rsidP="00EB34A7">
      <w:pPr>
        <w:jc w:val="both"/>
      </w:pPr>
      <w:r>
        <w:rPr>
          <w:iCs/>
        </w:rPr>
        <w:t xml:space="preserve">For (1), we must note that the value of </w:t>
      </w:r>
      <w:r w:rsidRPr="00547DB6">
        <w:rPr>
          <w:i/>
          <w:iCs/>
          <w:lang w:val="en-US"/>
        </w:rPr>
        <w:t>t-</w:t>
      </w:r>
      <w:proofErr w:type="spellStart"/>
      <w:r w:rsidRPr="00547DB6">
        <w:rPr>
          <w:i/>
          <w:iCs/>
          <w:lang w:val="en-US"/>
        </w:rPr>
        <w:t>PollRetransmit</w:t>
      </w:r>
      <w:proofErr w:type="spellEnd"/>
      <w:r>
        <w:rPr>
          <w:lang w:val="en-US"/>
        </w:rPr>
        <w:t xml:space="preserve"> can be as short as 5ms, which should be sufficient for most cases</w:t>
      </w:r>
      <w:r w:rsidR="00971930">
        <w:rPr>
          <w:lang w:val="en-US"/>
        </w:rPr>
        <w:t>, and introducing even smaller values does not incur too much specification complexity</w:t>
      </w:r>
      <w:r>
        <w:rPr>
          <w:lang w:val="en-US"/>
        </w:rPr>
        <w:t>.</w:t>
      </w:r>
      <w:r>
        <w:t xml:space="preserve"> For (2), </w:t>
      </w:r>
      <w:r>
        <w:rPr>
          <w:lang w:val="en-US"/>
        </w:rPr>
        <w:t>w</w:t>
      </w:r>
      <w:r w:rsidR="00547DB6" w:rsidRPr="00EB34A7">
        <w:rPr>
          <w:lang w:val="en-US"/>
        </w:rPr>
        <w:t xml:space="preserve">e would like to clarify that, regardless of how many Polling are </w:t>
      </w:r>
      <w:r w:rsidR="00A815B5">
        <w:rPr>
          <w:lang w:val="en-US"/>
        </w:rPr>
        <w:t xml:space="preserve">triggered and </w:t>
      </w:r>
      <w:r w:rsidR="00547DB6" w:rsidRPr="00EB34A7">
        <w:rPr>
          <w:lang w:val="en-US"/>
        </w:rPr>
        <w:t xml:space="preserve">sent, </w:t>
      </w:r>
      <w:r w:rsidR="00F86DA6">
        <w:rPr>
          <w:lang w:val="en-US"/>
        </w:rPr>
        <w:t xml:space="preserve">the feedback of STATUS PDU </w:t>
      </w:r>
      <w:r w:rsidR="00547DB6" w:rsidRPr="00EB34A7">
        <w:rPr>
          <w:lang w:val="en-US"/>
        </w:rPr>
        <w:t xml:space="preserve">is anyway constrained by </w:t>
      </w:r>
      <w:r w:rsidR="00547DB6" w:rsidRPr="00EB34A7">
        <w:rPr>
          <w:i/>
        </w:rPr>
        <w:t>t-</w:t>
      </w:r>
      <w:proofErr w:type="spellStart"/>
      <w:r w:rsidR="00547DB6" w:rsidRPr="00EB34A7">
        <w:rPr>
          <w:i/>
        </w:rPr>
        <w:t>StatusProhibit</w:t>
      </w:r>
      <w:proofErr w:type="spellEnd"/>
      <w:r w:rsidR="00547DB6" w:rsidRPr="00EB34A7">
        <w:rPr>
          <w:iCs/>
        </w:rPr>
        <w:t xml:space="preserve"> at the receiver side</w:t>
      </w:r>
      <w:r w:rsidR="005177FC" w:rsidRPr="00EB34A7">
        <w:rPr>
          <w:iCs/>
        </w:rPr>
        <w:t xml:space="preserve">. According to TS 38.322, </w:t>
      </w:r>
      <w:r w:rsidR="005177FC" w:rsidRPr="00F86DA6">
        <w:rPr>
          <w:b/>
          <w:bCs/>
          <w:iCs/>
        </w:rPr>
        <w:t>only one</w:t>
      </w:r>
      <w:r w:rsidR="005177FC" w:rsidRPr="00EB34A7">
        <w:rPr>
          <w:iCs/>
        </w:rPr>
        <w:t xml:space="preserve"> STATUS PDU will be sent even if </w:t>
      </w:r>
      <w:r w:rsidR="00971930">
        <w:rPr>
          <w:iCs/>
        </w:rPr>
        <w:t>it is triggered multiple times (e.g. by multiple polls)</w:t>
      </w:r>
      <w:r w:rsidR="005177FC" w:rsidRPr="00EB34A7">
        <w:rPr>
          <w:iCs/>
        </w:rPr>
        <w:t xml:space="preserve"> while </w:t>
      </w:r>
      <w:r w:rsidR="005177FC" w:rsidRPr="00EB34A7">
        <w:rPr>
          <w:i/>
        </w:rPr>
        <w:t>t-</w:t>
      </w:r>
      <w:proofErr w:type="spellStart"/>
      <w:r w:rsidR="005177FC" w:rsidRPr="00EB34A7">
        <w:rPr>
          <w:i/>
        </w:rPr>
        <w:t>StatusProhibit</w:t>
      </w:r>
      <w:proofErr w:type="spellEnd"/>
      <w:r w:rsidR="005177FC" w:rsidRPr="00EB34A7">
        <w:rPr>
          <w:iCs/>
        </w:rPr>
        <w:t xml:space="preserve"> was running.</w:t>
      </w:r>
    </w:p>
    <w:tbl>
      <w:tblPr>
        <w:tblStyle w:val="TableGrid"/>
        <w:tblW w:w="0" w:type="auto"/>
        <w:tblLook w:val="04A0" w:firstRow="1" w:lastRow="0" w:firstColumn="1" w:lastColumn="0" w:noHBand="0" w:noVBand="1"/>
      </w:tblPr>
      <w:tblGrid>
        <w:gridCol w:w="9350"/>
      </w:tblGrid>
      <w:tr w:rsidR="005177FC" w14:paraId="5FB5AF4F" w14:textId="77777777" w:rsidTr="00F11F9F">
        <w:tc>
          <w:tcPr>
            <w:tcW w:w="9350" w:type="dxa"/>
          </w:tcPr>
          <w:p w14:paraId="4F257F40" w14:textId="77777777" w:rsidR="005177FC" w:rsidRPr="00A87B4B" w:rsidRDefault="005177FC" w:rsidP="00F11F9F">
            <w:pPr>
              <w:rPr>
                <w:bCs/>
                <w:lang w:eastAsia="ko-KR"/>
              </w:rPr>
            </w:pPr>
            <w:r w:rsidRPr="00A87B4B">
              <w:rPr>
                <w:bCs/>
                <w:lang w:eastAsia="ko-KR"/>
              </w:rPr>
              <w:t>When STATUS reporting has been triggered, the receiving side of an AM RLC entity shall:</w:t>
            </w:r>
          </w:p>
          <w:p w14:paraId="6C8F930A" w14:textId="77777777" w:rsidR="005177FC" w:rsidRPr="00A87B4B" w:rsidRDefault="005177FC" w:rsidP="00F11F9F">
            <w:pPr>
              <w:pStyle w:val="B1"/>
            </w:pPr>
            <w:r w:rsidRPr="00A87B4B">
              <w:t>-</w:t>
            </w:r>
            <w:r w:rsidRPr="00A87B4B">
              <w:tab/>
              <w:t xml:space="preserve">if </w:t>
            </w:r>
            <w:r w:rsidRPr="00A87B4B">
              <w:rPr>
                <w:i/>
              </w:rPr>
              <w:t>t-</w:t>
            </w:r>
            <w:proofErr w:type="spellStart"/>
            <w:r w:rsidRPr="00A87B4B">
              <w:rPr>
                <w:i/>
              </w:rPr>
              <w:t>StatusProhibit</w:t>
            </w:r>
            <w:proofErr w:type="spellEnd"/>
            <w:r w:rsidRPr="00A87B4B">
              <w:t xml:space="preserve"> is not running:</w:t>
            </w:r>
          </w:p>
          <w:p w14:paraId="5B08C9D6" w14:textId="77777777" w:rsidR="005177FC" w:rsidRPr="00A87B4B" w:rsidRDefault="005177FC" w:rsidP="00F11F9F">
            <w:pPr>
              <w:pStyle w:val="B2"/>
            </w:pPr>
            <w:r w:rsidRPr="00A87B4B">
              <w:t>-</w:t>
            </w:r>
            <w:r w:rsidRPr="00A87B4B">
              <w:tab/>
              <w:t>at the first transmission opportunity indicated by lower layer, construct a STATUS PDU and submit it to lower layer.</w:t>
            </w:r>
          </w:p>
          <w:p w14:paraId="7B340376" w14:textId="77777777" w:rsidR="005177FC" w:rsidRPr="00A87B4B" w:rsidRDefault="005177FC" w:rsidP="00F11F9F">
            <w:pPr>
              <w:pStyle w:val="B1"/>
            </w:pPr>
            <w:r w:rsidRPr="00A87B4B">
              <w:t>-</w:t>
            </w:r>
            <w:r w:rsidRPr="00A87B4B">
              <w:tab/>
              <w:t>else:</w:t>
            </w:r>
          </w:p>
          <w:p w14:paraId="1575B537" w14:textId="77777777" w:rsidR="005177FC" w:rsidRPr="00417A42" w:rsidRDefault="005177FC" w:rsidP="00F11F9F">
            <w:pPr>
              <w:pStyle w:val="B2"/>
            </w:pPr>
            <w:r w:rsidRPr="00A87B4B">
              <w:t>-</w:t>
            </w:r>
            <w:r w:rsidRPr="00A87B4B">
              <w:tab/>
            </w:r>
            <w:r w:rsidRPr="005177FC">
              <w:rPr>
                <w:highlight w:val="yellow"/>
              </w:rPr>
              <w:t xml:space="preserve">at the first transmission opportunity indicated by lower layer after </w:t>
            </w:r>
            <w:r w:rsidRPr="005177FC">
              <w:rPr>
                <w:i/>
                <w:highlight w:val="yellow"/>
              </w:rPr>
              <w:t>t-</w:t>
            </w:r>
            <w:proofErr w:type="spellStart"/>
            <w:r w:rsidRPr="005177FC">
              <w:rPr>
                <w:i/>
                <w:highlight w:val="yellow"/>
              </w:rPr>
              <w:t>StatusProhibit</w:t>
            </w:r>
            <w:proofErr w:type="spellEnd"/>
            <w:r w:rsidRPr="005177FC">
              <w:rPr>
                <w:highlight w:val="yellow"/>
              </w:rPr>
              <w:t xml:space="preserve"> expires, construct a </w:t>
            </w:r>
            <w:r w:rsidRPr="005177FC">
              <w:rPr>
                <w:highlight w:val="green"/>
              </w:rPr>
              <w:t xml:space="preserve">single STATUS PDU even if status reporting was triggered several times </w:t>
            </w:r>
            <w:r w:rsidRPr="005177FC">
              <w:rPr>
                <w:highlight w:val="yellow"/>
              </w:rPr>
              <w:t xml:space="preserve">while </w:t>
            </w:r>
            <w:r w:rsidRPr="005177FC">
              <w:rPr>
                <w:i/>
                <w:highlight w:val="yellow"/>
              </w:rPr>
              <w:t>t-</w:t>
            </w:r>
            <w:proofErr w:type="spellStart"/>
            <w:r w:rsidRPr="005177FC">
              <w:rPr>
                <w:i/>
                <w:highlight w:val="yellow"/>
              </w:rPr>
              <w:t>StatusProhibit</w:t>
            </w:r>
            <w:proofErr w:type="spellEnd"/>
            <w:r w:rsidRPr="005177FC">
              <w:rPr>
                <w:highlight w:val="yellow"/>
              </w:rPr>
              <w:t xml:space="preserve"> was running and submit it to lower layer.</w:t>
            </w:r>
          </w:p>
        </w:tc>
      </w:tr>
    </w:tbl>
    <w:p w14:paraId="787E5E99" w14:textId="77777777" w:rsidR="00881945" w:rsidRDefault="00881945" w:rsidP="005177FC">
      <w:pPr>
        <w:jc w:val="both"/>
        <w:rPr>
          <w:lang w:val="en-US"/>
        </w:rPr>
      </w:pPr>
    </w:p>
    <w:p w14:paraId="55C4025C" w14:textId="23E78E97" w:rsidR="00971930" w:rsidRDefault="00881945" w:rsidP="005177FC">
      <w:pPr>
        <w:jc w:val="both"/>
        <w:rPr>
          <w:lang w:val="en-US"/>
        </w:rPr>
      </w:pPr>
      <w:r>
        <w:rPr>
          <w:lang w:val="en-US"/>
        </w:rPr>
        <w:t>With the considerations above</w:t>
      </w:r>
      <w:r w:rsidR="00971930">
        <w:rPr>
          <w:lang w:val="en-US"/>
        </w:rPr>
        <w:t xml:space="preserve">, we think expiry of </w:t>
      </w:r>
      <w:r w:rsidR="00971930" w:rsidRPr="0027079E">
        <w:rPr>
          <w:i/>
          <w:iCs/>
          <w:lang w:val="en-US"/>
        </w:rPr>
        <w:t>t-</w:t>
      </w:r>
      <w:proofErr w:type="spellStart"/>
      <w:r w:rsidR="00971930" w:rsidRPr="0027079E">
        <w:rPr>
          <w:i/>
          <w:iCs/>
          <w:lang w:val="en-US"/>
        </w:rPr>
        <w:t>PollRetransmit</w:t>
      </w:r>
      <w:proofErr w:type="spellEnd"/>
      <w:r w:rsidR="00971930">
        <w:rPr>
          <w:lang w:val="en-US"/>
        </w:rPr>
        <w:t xml:space="preserve"> should be the baseline for any further enhancement for autonomous retransmission triggering in Rel-19.</w:t>
      </w:r>
    </w:p>
    <w:p w14:paraId="160EA58A" w14:textId="77777777" w:rsidR="00971930" w:rsidRDefault="00971930" w:rsidP="00971930">
      <w:pPr>
        <w:jc w:val="both"/>
        <w:rPr>
          <w:b/>
          <w:bCs/>
          <w:color w:val="000000" w:themeColor="text1"/>
          <w:lang w:val="en-US"/>
        </w:rPr>
      </w:pPr>
      <w:r>
        <w:rPr>
          <w:b/>
          <w:bCs/>
          <w:color w:val="000000" w:themeColor="text1"/>
          <w:lang w:val="en-US"/>
        </w:rPr>
        <w:t xml:space="preserve">Proposal 1: The enhancements for autonomous retransmission should be based on the extensions of the existing trigger, i.e. the expiry of </w:t>
      </w:r>
      <w:r w:rsidRPr="009F3B7E">
        <w:rPr>
          <w:b/>
          <w:bCs/>
          <w:i/>
          <w:iCs/>
          <w:color w:val="000000" w:themeColor="text1"/>
          <w:lang w:val="en-US"/>
        </w:rPr>
        <w:t>t-</w:t>
      </w:r>
      <w:proofErr w:type="spellStart"/>
      <w:r w:rsidRPr="009F3B7E">
        <w:rPr>
          <w:b/>
          <w:bCs/>
          <w:i/>
          <w:iCs/>
          <w:color w:val="000000" w:themeColor="text1"/>
          <w:lang w:val="en-US"/>
        </w:rPr>
        <w:t>PollRetransmit</w:t>
      </w:r>
      <w:proofErr w:type="spellEnd"/>
      <w:r>
        <w:rPr>
          <w:b/>
          <w:bCs/>
          <w:color w:val="000000" w:themeColor="text1"/>
          <w:lang w:val="en-US"/>
        </w:rPr>
        <w:t>.</w:t>
      </w:r>
    </w:p>
    <w:p w14:paraId="39CA042B" w14:textId="77777777" w:rsidR="00971930" w:rsidRDefault="00971930" w:rsidP="005177FC">
      <w:pPr>
        <w:jc w:val="both"/>
        <w:rPr>
          <w:lang w:val="en-US"/>
        </w:rPr>
      </w:pPr>
    </w:p>
    <w:p w14:paraId="7D54DB49" w14:textId="643B8BC3" w:rsidR="009F3B7E" w:rsidRPr="005177FC" w:rsidRDefault="005177FC" w:rsidP="009F3B7E">
      <w:pPr>
        <w:jc w:val="both"/>
        <w:rPr>
          <w:color w:val="000000" w:themeColor="text1"/>
          <w:lang w:val="en-US"/>
        </w:rPr>
      </w:pPr>
      <w:r>
        <w:rPr>
          <w:iCs/>
          <w:color w:val="000000" w:themeColor="text1"/>
          <w:lang w:val="en-US"/>
        </w:rPr>
        <w:t xml:space="preserve">Moreover, to make sure autonomous retransmission based on </w:t>
      </w:r>
      <w:r w:rsidRPr="00547DB6">
        <w:rPr>
          <w:i/>
          <w:iCs/>
          <w:lang w:val="en-US"/>
        </w:rPr>
        <w:t>t-</w:t>
      </w:r>
      <w:proofErr w:type="spellStart"/>
      <w:r w:rsidRPr="00547DB6">
        <w:rPr>
          <w:i/>
          <w:iCs/>
          <w:lang w:val="en-US"/>
        </w:rPr>
        <w:t>PollRetransmit</w:t>
      </w:r>
      <w:proofErr w:type="spellEnd"/>
      <w:r>
        <w:rPr>
          <w:lang w:val="en-US"/>
        </w:rPr>
        <w:t xml:space="preserve"> can be triggered faster when there is a need, </w:t>
      </w:r>
      <w:r w:rsidR="00EB34A7">
        <w:rPr>
          <w:lang w:val="en-US"/>
        </w:rPr>
        <w:t xml:space="preserve">while minimizing autonomous retransmission that can unnecessarily impact capacity, </w:t>
      </w:r>
      <w:r>
        <w:rPr>
          <w:lang w:val="en-US"/>
        </w:rPr>
        <w:t xml:space="preserve">we think RAN2 can consider adaptive </w:t>
      </w:r>
      <w:r w:rsidRPr="00547DB6">
        <w:rPr>
          <w:i/>
          <w:iCs/>
          <w:lang w:val="en-US"/>
        </w:rPr>
        <w:t>t-</w:t>
      </w:r>
      <w:proofErr w:type="spellStart"/>
      <w:r w:rsidRPr="00547DB6">
        <w:rPr>
          <w:i/>
          <w:iCs/>
          <w:lang w:val="en-US"/>
        </w:rPr>
        <w:t>PollRetransmit</w:t>
      </w:r>
      <w:proofErr w:type="spellEnd"/>
      <w:r>
        <w:rPr>
          <w:lang w:val="en-US"/>
        </w:rPr>
        <w:t xml:space="preserve"> timer value</w:t>
      </w:r>
      <w:r w:rsidR="00971930">
        <w:rPr>
          <w:lang w:val="en-US"/>
        </w:rPr>
        <w:t xml:space="preserve"> to strike a balance</w:t>
      </w:r>
      <w:r>
        <w:rPr>
          <w:lang w:val="en-US"/>
        </w:rPr>
        <w:t xml:space="preserve">. More specifically, the transmitter may apply different </w:t>
      </w:r>
      <w:r w:rsidRPr="00547DB6">
        <w:rPr>
          <w:i/>
          <w:iCs/>
          <w:lang w:val="en-US"/>
        </w:rPr>
        <w:t>t-</w:t>
      </w:r>
      <w:proofErr w:type="spellStart"/>
      <w:r w:rsidRPr="00547DB6">
        <w:rPr>
          <w:i/>
          <w:iCs/>
          <w:lang w:val="en-US"/>
        </w:rPr>
        <w:t>PollRetransmit</w:t>
      </w:r>
      <w:proofErr w:type="spellEnd"/>
      <w:r>
        <w:rPr>
          <w:lang w:val="en-US"/>
        </w:rPr>
        <w:t xml:space="preserve"> timer</w:t>
      </w:r>
      <w:r w:rsidR="00F86DA6">
        <w:rPr>
          <w:lang w:val="en-US"/>
        </w:rPr>
        <w:t xml:space="preserve"> values</w:t>
      </w:r>
      <w:r>
        <w:rPr>
          <w:lang w:val="en-US"/>
        </w:rPr>
        <w:t xml:space="preserve">, in accordance with whether a delay-critical packet is present. If </w:t>
      </w:r>
      <w:r w:rsidR="00EB34A7">
        <w:rPr>
          <w:lang w:val="en-US"/>
        </w:rPr>
        <w:t>there is a packet that needs to be delivered urgently</w:t>
      </w:r>
      <w:r w:rsidR="00971930">
        <w:rPr>
          <w:lang w:val="en-US"/>
        </w:rPr>
        <w:t xml:space="preserve"> (e.g. the remaining of which is small)</w:t>
      </w:r>
      <w:r>
        <w:rPr>
          <w:lang w:val="en-US"/>
        </w:rPr>
        <w:t xml:space="preserve">, a </w:t>
      </w:r>
      <w:r w:rsidRPr="00547DB6">
        <w:rPr>
          <w:i/>
          <w:iCs/>
          <w:lang w:val="en-US"/>
        </w:rPr>
        <w:t>t-</w:t>
      </w:r>
      <w:proofErr w:type="spellStart"/>
      <w:r w:rsidRPr="00547DB6">
        <w:rPr>
          <w:i/>
          <w:iCs/>
          <w:lang w:val="en-US"/>
        </w:rPr>
        <w:t>PollRetransmit</w:t>
      </w:r>
      <w:proofErr w:type="spellEnd"/>
      <w:r>
        <w:rPr>
          <w:lang w:val="en-US"/>
        </w:rPr>
        <w:t xml:space="preserve"> timer with </w:t>
      </w:r>
      <w:r w:rsidR="00F86DA6">
        <w:rPr>
          <w:lang w:val="en-US"/>
        </w:rPr>
        <w:t xml:space="preserve">a </w:t>
      </w:r>
      <w:r>
        <w:rPr>
          <w:lang w:val="en-US"/>
        </w:rPr>
        <w:t xml:space="preserve">shorter duration can be used </w:t>
      </w:r>
      <w:r w:rsidR="00EB34A7">
        <w:rPr>
          <w:lang w:val="en-US"/>
        </w:rPr>
        <w:t xml:space="preserve">in a hope </w:t>
      </w:r>
      <w:r>
        <w:rPr>
          <w:lang w:val="en-US"/>
        </w:rPr>
        <w:t xml:space="preserve">to trigger autonomous retransmission more rapidly. Conversely, if none of the </w:t>
      </w:r>
      <w:r w:rsidR="00EB34A7">
        <w:rPr>
          <w:lang w:val="en-US"/>
        </w:rPr>
        <w:t>packets</w:t>
      </w:r>
      <w:r>
        <w:rPr>
          <w:lang w:val="en-US"/>
        </w:rPr>
        <w:t xml:space="preserve"> </w:t>
      </w:r>
      <w:r w:rsidR="00971930">
        <w:rPr>
          <w:lang w:val="en-US"/>
        </w:rPr>
        <w:t xml:space="preserve">in the queue (or waiting for acknowledgement) </w:t>
      </w:r>
      <w:r>
        <w:rPr>
          <w:lang w:val="en-US"/>
        </w:rPr>
        <w:t xml:space="preserve">is considered delay-critical, </w:t>
      </w:r>
      <w:r w:rsidR="00F86DA6">
        <w:rPr>
          <w:lang w:val="en-US"/>
        </w:rPr>
        <w:t>the</w:t>
      </w:r>
      <w:r>
        <w:rPr>
          <w:lang w:val="en-US"/>
        </w:rPr>
        <w:t xml:space="preserve"> default </w:t>
      </w:r>
      <w:r w:rsidRPr="00547DB6">
        <w:rPr>
          <w:i/>
          <w:iCs/>
          <w:lang w:val="en-US"/>
        </w:rPr>
        <w:t>t-</w:t>
      </w:r>
      <w:proofErr w:type="spellStart"/>
      <w:r w:rsidRPr="00547DB6">
        <w:rPr>
          <w:i/>
          <w:iCs/>
          <w:lang w:val="en-US"/>
        </w:rPr>
        <w:t>PollRetransmit</w:t>
      </w:r>
      <w:proofErr w:type="spellEnd"/>
      <w:r>
        <w:rPr>
          <w:lang w:val="en-US"/>
        </w:rPr>
        <w:t xml:space="preserve"> timer can be applied to minimize unnecessary </w:t>
      </w:r>
      <w:r w:rsidR="00050286">
        <w:rPr>
          <w:lang w:val="en-US"/>
        </w:rPr>
        <w:t xml:space="preserve">triggering of </w:t>
      </w:r>
      <w:r>
        <w:rPr>
          <w:lang w:val="en-US"/>
        </w:rPr>
        <w:t>autonomous retransmission.</w:t>
      </w:r>
    </w:p>
    <w:p w14:paraId="76C71260" w14:textId="096AED0A" w:rsidR="009F3B7E" w:rsidRDefault="009F3B7E" w:rsidP="009F3B7E">
      <w:pPr>
        <w:jc w:val="both"/>
        <w:rPr>
          <w:b/>
          <w:bCs/>
          <w:color w:val="000000" w:themeColor="text1"/>
          <w:lang w:val="en-US"/>
        </w:rPr>
      </w:pPr>
      <w:r>
        <w:rPr>
          <w:b/>
          <w:bCs/>
          <w:color w:val="000000" w:themeColor="text1"/>
          <w:lang w:val="en-US"/>
        </w:rPr>
        <w:t xml:space="preserve">Proposal </w:t>
      </w:r>
      <w:r w:rsidR="005177FC">
        <w:rPr>
          <w:b/>
          <w:bCs/>
          <w:color w:val="000000" w:themeColor="text1"/>
          <w:lang w:val="en-US"/>
        </w:rPr>
        <w:t>2</w:t>
      </w:r>
      <w:r>
        <w:rPr>
          <w:b/>
          <w:bCs/>
          <w:color w:val="000000" w:themeColor="text1"/>
          <w:lang w:val="en-US"/>
        </w:rPr>
        <w:t xml:space="preserve">: RAN2 can further discuss if different </w:t>
      </w:r>
      <w:r w:rsidRPr="009F3B7E">
        <w:rPr>
          <w:b/>
          <w:bCs/>
          <w:i/>
          <w:iCs/>
          <w:color w:val="000000" w:themeColor="text1"/>
          <w:lang w:val="en-US"/>
        </w:rPr>
        <w:t>t-</w:t>
      </w:r>
      <w:proofErr w:type="spellStart"/>
      <w:r w:rsidRPr="009F3B7E">
        <w:rPr>
          <w:b/>
          <w:bCs/>
          <w:i/>
          <w:iCs/>
          <w:color w:val="000000" w:themeColor="text1"/>
          <w:lang w:val="en-US"/>
        </w:rPr>
        <w:t>PollRetransmit</w:t>
      </w:r>
      <w:proofErr w:type="spellEnd"/>
      <w:r w:rsidRPr="009F3B7E">
        <w:rPr>
          <w:b/>
          <w:bCs/>
          <w:i/>
          <w:iCs/>
          <w:color w:val="000000" w:themeColor="text1"/>
          <w:lang w:val="en-US"/>
        </w:rPr>
        <w:t xml:space="preserve"> </w:t>
      </w:r>
      <w:r>
        <w:rPr>
          <w:b/>
          <w:bCs/>
          <w:color w:val="000000" w:themeColor="text1"/>
          <w:lang w:val="en-US"/>
        </w:rPr>
        <w:t>timer values should be applied under different conditions relating to the presence of delay-critical RLC SDUs.</w:t>
      </w:r>
    </w:p>
    <w:p w14:paraId="7106622E" w14:textId="77777777" w:rsidR="009F3B7E" w:rsidRPr="0073063A" w:rsidRDefault="009F3B7E" w:rsidP="009F3B7E">
      <w:pPr>
        <w:jc w:val="both"/>
        <w:rPr>
          <w:b/>
          <w:bCs/>
          <w:color w:val="000000" w:themeColor="text1"/>
          <w:lang w:val="en-US"/>
        </w:rPr>
      </w:pPr>
    </w:p>
    <w:p w14:paraId="075F1D41" w14:textId="3BCD4C1B" w:rsidR="005177FC" w:rsidRDefault="005177FC" w:rsidP="005177FC">
      <w:pPr>
        <w:jc w:val="both"/>
        <w:rPr>
          <w:lang w:val="en-US"/>
        </w:rPr>
      </w:pPr>
      <w:r>
        <w:rPr>
          <w:lang w:val="en-US"/>
        </w:rPr>
        <w:lastRenderedPageBreak/>
        <w:t xml:space="preserve">A key motivation to enable faster retransmission is to avoid discarding of packets with small delay budget, i.e. to ensure the packets can be delivered before expiry of their discard timer. Thus, we think it is reasonable to prioritize the RLC SDUs that are considered delay-critical (i.e. the remaining time till expiry of discard timer for the corresponding PDCP SDU has dropped below a threshold) when autonomous retransmission is triggered. For instance, when autonomous retransmission is triggered by the expiry of </w:t>
      </w:r>
      <w:r w:rsidRPr="00547DB6">
        <w:rPr>
          <w:i/>
          <w:iCs/>
          <w:lang w:val="en-US"/>
        </w:rPr>
        <w:t>t-</w:t>
      </w:r>
      <w:proofErr w:type="spellStart"/>
      <w:r w:rsidRPr="00547DB6">
        <w:rPr>
          <w:i/>
          <w:iCs/>
          <w:lang w:val="en-US"/>
        </w:rPr>
        <w:t>PollRetransmit</w:t>
      </w:r>
      <w:proofErr w:type="spellEnd"/>
      <w:r>
        <w:rPr>
          <w:lang w:val="en-US"/>
        </w:rPr>
        <w:t xml:space="preserve">, the UE should </w:t>
      </w:r>
      <w:r w:rsidR="009B2C39">
        <w:rPr>
          <w:lang w:val="en-US"/>
        </w:rPr>
        <w:t xml:space="preserve">first </w:t>
      </w:r>
      <w:r>
        <w:rPr>
          <w:lang w:val="en-US"/>
        </w:rPr>
        <w:t>consider delay-critical RLC SDUs that have been submitted to lower layers for retransmission.</w:t>
      </w:r>
    </w:p>
    <w:p w14:paraId="66F1FF2F" w14:textId="77777777" w:rsidR="005177FC" w:rsidRPr="00547DB6" w:rsidRDefault="005177FC" w:rsidP="005177FC">
      <w:pPr>
        <w:jc w:val="both"/>
        <w:rPr>
          <w:lang w:val="en-US"/>
        </w:rPr>
      </w:pPr>
      <w:r>
        <w:rPr>
          <w:lang w:val="en-US"/>
        </w:rPr>
        <w:t xml:space="preserve">Furthermore, if PSI-based discarding is activated, which implies that congestion is present, we think the UE may further take the importance of the corresponding PDCP SDU into account. That is, the UE may only consider the delay-critical RLC SDUs that belong to important PDU Sets for retransmission, when </w:t>
      </w:r>
      <w:r w:rsidRPr="00547DB6">
        <w:rPr>
          <w:i/>
          <w:iCs/>
          <w:lang w:val="en-US"/>
        </w:rPr>
        <w:t>t-</w:t>
      </w:r>
      <w:proofErr w:type="spellStart"/>
      <w:r w:rsidRPr="00547DB6">
        <w:rPr>
          <w:i/>
          <w:iCs/>
          <w:lang w:val="en-US"/>
        </w:rPr>
        <w:t>PollRetransmit</w:t>
      </w:r>
      <w:proofErr w:type="spellEnd"/>
      <w:r>
        <w:rPr>
          <w:lang w:val="en-US"/>
        </w:rPr>
        <w:t xml:space="preserve"> is expired.</w:t>
      </w:r>
    </w:p>
    <w:p w14:paraId="6CD78D3B" w14:textId="313A7C8E" w:rsidR="005177FC" w:rsidRPr="0073063A" w:rsidRDefault="005177FC" w:rsidP="005177FC">
      <w:pPr>
        <w:jc w:val="both"/>
        <w:rPr>
          <w:b/>
          <w:bCs/>
          <w:color w:val="000000" w:themeColor="text1"/>
          <w:lang w:val="en-US"/>
        </w:rPr>
      </w:pPr>
      <w:r w:rsidRPr="00306EEA">
        <w:rPr>
          <w:b/>
          <w:bCs/>
          <w:lang w:val="en-US"/>
        </w:rPr>
        <w:t>P</w:t>
      </w:r>
      <w:r>
        <w:rPr>
          <w:b/>
          <w:bCs/>
          <w:color w:val="000000" w:themeColor="text1"/>
          <w:lang w:val="en-US"/>
        </w:rPr>
        <w:t xml:space="preserve">roposal 3: Delay-critical RLC SDUs should be prioritized to be considered for retransmission upon expiry of </w:t>
      </w:r>
      <w:r w:rsidRPr="00547DB6">
        <w:rPr>
          <w:b/>
          <w:bCs/>
          <w:i/>
          <w:iCs/>
          <w:color w:val="000000" w:themeColor="text1"/>
          <w:lang w:val="en-US"/>
        </w:rPr>
        <w:t>t-</w:t>
      </w:r>
      <w:proofErr w:type="spellStart"/>
      <w:r w:rsidRPr="00547DB6">
        <w:rPr>
          <w:b/>
          <w:bCs/>
          <w:i/>
          <w:iCs/>
          <w:color w:val="000000" w:themeColor="text1"/>
          <w:lang w:val="en-US"/>
        </w:rPr>
        <w:t>PollRetransmit</w:t>
      </w:r>
      <w:proofErr w:type="spellEnd"/>
      <w:r>
        <w:rPr>
          <w:b/>
          <w:bCs/>
          <w:color w:val="000000" w:themeColor="text1"/>
          <w:lang w:val="en-US"/>
        </w:rPr>
        <w:t xml:space="preserve">. FFS if PDU Set importance should also be </w:t>
      </w:r>
      <w:proofErr w:type="gramStart"/>
      <w:r>
        <w:rPr>
          <w:b/>
          <w:bCs/>
          <w:color w:val="000000" w:themeColor="text1"/>
          <w:lang w:val="en-US"/>
        </w:rPr>
        <w:t>taken into account</w:t>
      </w:r>
      <w:proofErr w:type="gramEnd"/>
      <w:r>
        <w:rPr>
          <w:b/>
          <w:bCs/>
          <w:color w:val="000000" w:themeColor="text1"/>
          <w:lang w:val="en-US"/>
        </w:rPr>
        <w:t xml:space="preserve"> when e.g. PSI-based discarding is activated.</w:t>
      </w:r>
    </w:p>
    <w:p w14:paraId="0420D481" w14:textId="77777777" w:rsidR="00B318A4" w:rsidRPr="006B47D9" w:rsidRDefault="00B318A4" w:rsidP="006B47D9">
      <w:pPr>
        <w:jc w:val="both"/>
        <w:rPr>
          <w:color w:val="000000" w:themeColor="text1"/>
          <w:lang w:val="en-US"/>
        </w:rPr>
      </w:pPr>
    </w:p>
    <w:p w14:paraId="3FBF98ED" w14:textId="4279DDB0" w:rsidR="00E15C2F" w:rsidRPr="00175FCF" w:rsidRDefault="00633B4B" w:rsidP="00175FCF">
      <w:pPr>
        <w:pStyle w:val="Heading2"/>
        <w:rPr>
          <w:lang w:val="en-US"/>
        </w:rPr>
      </w:pPr>
      <w:r>
        <w:rPr>
          <w:lang w:val="en-US"/>
        </w:rPr>
        <w:t>Avoidance</w:t>
      </w:r>
      <w:r w:rsidR="007C28CF">
        <w:rPr>
          <w:lang w:val="en-US"/>
        </w:rPr>
        <w:t>/Minimization</w:t>
      </w:r>
      <w:r>
        <w:rPr>
          <w:lang w:val="en-US"/>
        </w:rPr>
        <w:t xml:space="preserve"> of </w:t>
      </w:r>
      <w:r w:rsidR="000A15E2">
        <w:rPr>
          <w:lang w:val="en-US"/>
        </w:rPr>
        <w:t xml:space="preserve">Unnecessary </w:t>
      </w:r>
      <w:r>
        <w:rPr>
          <w:lang w:val="en-US"/>
        </w:rPr>
        <w:t>Retransmission</w:t>
      </w:r>
    </w:p>
    <w:p w14:paraId="56D7711A" w14:textId="1CC2A16C" w:rsidR="00175FCF" w:rsidRDefault="002F284F" w:rsidP="00E15C2F">
      <w:pPr>
        <w:jc w:val="both"/>
        <w:rPr>
          <w:color w:val="000000" w:themeColor="text1"/>
          <w:lang w:val="en-US"/>
        </w:rPr>
      </w:pPr>
      <w:r>
        <w:rPr>
          <w:color w:val="000000" w:themeColor="text1"/>
          <w:lang w:val="en-US"/>
        </w:rPr>
        <w:t>S</w:t>
      </w:r>
      <w:r w:rsidR="00E15C2F">
        <w:rPr>
          <w:color w:val="000000" w:themeColor="text1"/>
          <w:lang w:val="en-US"/>
        </w:rPr>
        <w:t xml:space="preserve">ome RLC SDUs may be discarded after their initial transmission, and the transmitter may further consider these RLC SDUs for retransmission when e.g. negative acknowledgement for the RLC SDU is received, or when the </w:t>
      </w:r>
      <w:r w:rsidR="00E15C2F" w:rsidRPr="00A87B4B">
        <w:rPr>
          <w:bCs/>
          <w:i/>
          <w:lang w:eastAsia="ko-KR"/>
        </w:rPr>
        <w:t>t-</w:t>
      </w:r>
      <w:proofErr w:type="spellStart"/>
      <w:r w:rsidR="00E15C2F" w:rsidRPr="00A87B4B">
        <w:rPr>
          <w:bCs/>
          <w:i/>
          <w:lang w:eastAsia="ko-KR"/>
        </w:rPr>
        <w:t>PollRetransmit</w:t>
      </w:r>
      <w:proofErr w:type="spellEnd"/>
      <w:r w:rsidR="00E15C2F">
        <w:rPr>
          <w:color w:val="000000" w:themeColor="text1"/>
          <w:lang w:val="en-US"/>
        </w:rPr>
        <w:t xml:space="preserve"> is expired. Apparently, the retransmission of these discarded RLC SDUs </w:t>
      </w:r>
      <w:r w:rsidR="005F3A08">
        <w:rPr>
          <w:color w:val="000000" w:themeColor="text1"/>
          <w:lang w:val="en-US"/>
        </w:rPr>
        <w:t xml:space="preserve">would not only result in radio resource </w:t>
      </w:r>
      <w:proofErr w:type="gramStart"/>
      <w:r w:rsidR="005F3A08">
        <w:rPr>
          <w:color w:val="000000" w:themeColor="text1"/>
          <w:lang w:val="en-US"/>
        </w:rPr>
        <w:t>wastage, but</w:t>
      </w:r>
      <w:proofErr w:type="gramEnd"/>
      <w:r w:rsidR="005F3A08">
        <w:rPr>
          <w:color w:val="000000" w:themeColor="text1"/>
          <w:lang w:val="en-US"/>
        </w:rPr>
        <w:t xml:space="preserve"> </w:t>
      </w:r>
      <w:r w:rsidR="00E15C2F">
        <w:rPr>
          <w:color w:val="000000" w:themeColor="text1"/>
          <w:lang w:val="en-US"/>
        </w:rPr>
        <w:t xml:space="preserve">may </w:t>
      </w:r>
      <w:r w:rsidR="005F3A08">
        <w:rPr>
          <w:color w:val="000000" w:themeColor="text1"/>
          <w:lang w:val="en-US"/>
        </w:rPr>
        <w:t xml:space="preserve">also </w:t>
      </w:r>
      <w:r w:rsidR="00E15C2F">
        <w:rPr>
          <w:color w:val="000000" w:themeColor="text1"/>
          <w:lang w:val="en-US"/>
        </w:rPr>
        <w:t xml:space="preserve">jeopardize the latency performance of other RLC SDUs </w:t>
      </w:r>
      <w:r w:rsidR="00DA4B4E">
        <w:rPr>
          <w:color w:val="000000" w:themeColor="text1"/>
          <w:lang w:val="en-US"/>
        </w:rPr>
        <w:t>that are still not in the transmission window.</w:t>
      </w:r>
      <w:r w:rsidR="00175FCF">
        <w:rPr>
          <w:color w:val="000000" w:themeColor="text1"/>
          <w:lang w:val="en-US"/>
        </w:rPr>
        <w:t xml:space="preserve"> </w:t>
      </w:r>
      <w:r w:rsidR="00DA4B4E">
        <w:rPr>
          <w:color w:val="000000" w:themeColor="text1"/>
          <w:lang w:val="en-US"/>
        </w:rPr>
        <w:t>Some of these RLC SDUs may</w:t>
      </w:r>
      <w:r w:rsidR="00175FCF">
        <w:rPr>
          <w:color w:val="000000" w:themeColor="text1"/>
          <w:lang w:val="en-US"/>
        </w:rPr>
        <w:t xml:space="preserve"> already </w:t>
      </w:r>
      <w:r w:rsidR="00DA4B4E">
        <w:rPr>
          <w:color w:val="000000" w:themeColor="text1"/>
          <w:lang w:val="en-US"/>
        </w:rPr>
        <w:t xml:space="preserve">be </w:t>
      </w:r>
      <w:r w:rsidR="00175FCF">
        <w:rPr>
          <w:color w:val="000000" w:themeColor="text1"/>
          <w:lang w:val="en-US"/>
        </w:rPr>
        <w:t>considered delay critical</w:t>
      </w:r>
      <w:r w:rsidR="00E15C2F">
        <w:rPr>
          <w:color w:val="000000" w:themeColor="text1"/>
          <w:lang w:val="en-US"/>
        </w:rPr>
        <w:t xml:space="preserve">. </w:t>
      </w:r>
      <w:r w:rsidR="00175FCF">
        <w:rPr>
          <w:color w:val="000000" w:themeColor="text1"/>
          <w:lang w:val="en-US"/>
        </w:rPr>
        <w:t xml:space="preserve">To avoid unnecessary retransmission, RAN2 has identified both TX-initiated approach and RX-initiated approach. </w:t>
      </w:r>
    </w:p>
    <w:p w14:paraId="35DC74B9" w14:textId="4220004A" w:rsidR="00175FCF" w:rsidRDefault="00175FCF" w:rsidP="00E15C2F">
      <w:pPr>
        <w:jc w:val="both"/>
        <w:rPr>
          <w:color w:val="000000" w:themeColor="text1"/>
          <w:lang w:val="en-US"/>
        </w:rPr>
      </w:pPr>
      <w:r>
        <w:rPr>
          <w:color w:val="000000" w:themeColor="text1"/>
          <w:lang w:val="en-US"/>
        </w:rPr>
        <w:t xml:space="preserve">Since discarding is performed by the PDCP layer of the transmitter, the TX-initiated approach is reasonable in a sense that the transmitter has full knowledge about when a packet is discarded, and </w:t>
      </w:r>
      <w:r w:rsidR="005F3A08">
        <w:rPr>
          <w:color w:val="000000" w:themeColor="text1"/>
          <w:lang w:val="en-US"/>
        </w:rPr>
        <w:t xml:space="preserve">so </w:t>
      </w:r>
      <w:r>
        <w:rPr>
          <w:color w:val="000000" w:themeColor="text1"/>
          <w:lang w:val="en-US"/>
        </w:rPr>
        <w:t xml:space="preserve">it can react </w:t>
      </w:r>
      <w:r w:rsidR="005F3A08">
        <w:rPr>
          <w:color w:val="000000" w:themeColor="text1"/>
          <w:lang w:val="en-US"/>
        </w:rPr>
        <w:t>in a timely manner</w:t>
      </w:r>
      <w:r w:rsidR="00F90E71">
        <w:rPr>
          <w:color w:val="000000" w:themeColor="text1"/>
          <w:lang w:val="en-US"/>
        </w:rPr>
        <w:t>. That is,</w:t>
      </w:r>
      <w:r>
        <w:rPr>
          <w:color w:val="000000" w:themeColor="text1"/>
          <w:lang w:val="en-US"/>
        </w:rPr>
        <w:t xml:space="preserve"> the transmitter can </w:t>
      </w:r>
      <w:r w:rsidR="005F3A08">
        <w:rPr>
          <w:color w:val="000000" w:themeColor="text1"/>
          <w:lang w:val="en-US"/>
        </w:rPr>
        <w:t>immediately</w:t>
      </w:r>
      <w:r>
        <w:rPr>
          <w:color w:val="000000" w:themeColor="text1"/>
          <w:lang w:val="en-US"/>
        </w:rPr>
        <w:t xml:space="preserve"> stop retransmission of any RLC SDU (or its segments) when the corresponding PDCP SDU is discarded</w:t>
      </w:r>
      <w:r w:rsidR="00F90E71">
        <w:rPr>
          <w:color w:val="000000" w:themeColor="text1"/>
          <w:lang w:val="en-US"/>
        </w:rPr>
        <w:t>, and the window can be advanced straight after the packets with SN inside the window are discarded</w:t>
      </w:r>
      <w:r>
        <w:rPr>
          <w:color w:val="000000" w:themeColor="text1"/>
          <w:lang w:val="en-US"/>
        </w:rPr>
        <w:t>. Th</w:t>
      </w:r>
      <w:r w:rsidR="00B67809">
        <w:rPr>
          <w:color w:val="000000" w:themeColor="text1"/>
          <w:lang w:val="en-US"/>
        </w:rPr>
        <w:t xml:space="preserve">us, </w:t>
      </w:r>
      <w:r>
        <w:rPr>
          <w:color w:val="000000" w:themeColor="text1"/>
          <w:lang w:val="en-US"/>
        </w:rPr>
        <w:t>any unnecessary retransmission</w:t>
      </w:r>
      <w:r w:rsidR="00B67809">
        <w:rPr>
          <w:color w:val="000000" w:themeColor="text1"/>
          <w:lang w:val="en-US"/>
        </w:rPr>
        <w:t xml:space="preserve"> </w:t>
      </w:r>
      <w:r w:rsidR="00F90E71">
        <w:rPr>
          <w:color w:val="000000" w:themeColor="text1"/>
          <w:lang w:val="en-US"/>
        </w:rPr>
        <w:t xml:space="preserve">can be </w:t>
      </w:r>
      <w:r w:rsidR="00E27B8C">
        <w:rPr>
          <w:color w:val="000000" w:themeColor="text1"/>
          <w:lang w:val="en-US"/>
        </w:rPr>
        <w:t xml:space="preserve">timely </w:t>
      </w:r>
      <w:r w:rsidR="00F90E71">
        <w:rPr>
          <w:color w:val="000000" w:themeColor="text1"/>
          <w:lang w:val="en-US"/>
        </w:rPr>
        <w:t xml:space="preserve">avoided, and </w:t>
      </w:r>
      <w:r w:rsidR="00E27B8C">
        <w:rPr>
          <w:color w:val="000000" w:themeColor="text1"/>
          <w:lang w:val="en-US"/>
        </w:rPr>
        <w:t xml:space="preserve">so </w:t>
      </w:r>
      <w:r w:rsidR="00F90E71">
        <w:rPr>
          <w:color w:val="000000" w:themeColor="text1"/>
          <w:lang w:val="en-US"/>
        </w:rPr>
        <w:t>the latency performance is optimized.</w:t>
      </w:r>
      <w:r w:rsidR="00DA4B4E">
        <w:rPr>
          <w:color w:val="000000" w:themeColor="text1"/>
          <w:lang w:val="en-US"/>
        </w:rPr>
        <w:t xml:space="preserve"> Furthermore, the transmitter can immediately trigger a notification to the receiver to move the receive window as well.</w:t>
      </w:r>
    </w:p>
    <w:p w14:paraId="27E062D6" w14:textId="7DF4A11F" w:rsidR="00B67809" w:rsidRDefault="00FE62CC" w:rsidP="00E15C2F">
      <w:pPr>
        <w:jc w:val="both"/>
        <w:rPr>
          <w:color w:val="000000" w:themeColor="text1"/>
          <w:lang w:val="en-US"/>
        </w:rPr>
      </w:pPr>
      <w:r>
        <w:rPr>
          <w:color w:val="000000" w:themeColor="text1"/>
          <w:lang w:val="en-US"/>
        </w:rPr>
        <w:t>On the other hand</w:t>
      </w:r>
      <w:r w:rsidR="00B67809">
        <w:rPr>
          <w:color w:val="000000" w:themeColor="text1"/>
          <w:lang w:val="en-US"/>
        </w:rPr>
        <w:t xml:space="preserve">, with the RX-initiated approach, the receiver may need to rely on some mechanisms </w:t>
      </w:r>
      <w:proofErr w:type="gramStart"/>
      <w:r w:rsidR="00B67809">
        <w:rPr>
          <w:color w:val="000000" w:themeColor="text1"/>
          <w:lang w:val="en-US"/>
        </w:rPr>
        <w:t>similar to</w:t>
      </w:r>
      <w:proofErr w:type="gramEnd"/>
      <w:r w:rsidR="00B67809">
        <w:rPr>
          <w:color w:val="000000" w:themeColor="text1"/>
          <w:lang w:val="en-US"/>
        </w:rPr>
        <w:t xml:space="preserve"> Reordering timer to determine whether a packet </w:t>
      </w:r>
      <w:r w:rsidR="004B6756">
        <w:rPr>
          <w:color w:val="000000" w:themeColor="text1"/>
          <w:lang w:val="en-US"/>
        </w:rPr>
        <w:t>has been</w:t>
      </w:r>
      <w:r w:rsidR="00B67809">
        <w:rPr>
          <w:color w:val="000000" w:themeColor="text1"/>
          <w:lang w:val="en-US"/>
        </w:rPr>
        <w:t xml:space="preserve"> discarded at the transmitter. Since such </w:t>
      </w:r>
      <w:r w:rsidR="005F3A08">
        <w:rPr>
          <w:color w:val="000000" w:themeColor="text1"/>
          <w:lang w:val="en-US"/>
        </w:rPr>
        <w:t xml:space="preserve">a </w:t>
      </w:r>
      <w:r w:rsidR="00B67809">
        <w:rPr>
          <w:color w:val="000000" w:themeColor="text1"/>
          <w:lang w:val="en-US"/>
        </w:rPr>
        <w:t xml:space="preserve">timer may start at the time where a SN gap is identified by the receiver, it cannot accurately reflect the timing of when the packet is discarded by the transmitter. </w:t>
      </w:r>
      <w:r w:rsidR="00DA4B4E">
        <w:rPr>
          <w:color w:val="000000" w:themeColor="text1"/>
          <w:lang w:val="en-US"/>
        </w:rPr>
        <w:t xml:space="preserve">Note that the receiver does not have the knowledge about when a packet arrives in the buffer, what discard timer value it is running on (e.g. </w:t>
      </w:r>
      <w:proofErr w:type="spellStart"/>
      <w:r w:rsidR="00DA4B4E" w:rsidRPr="00DA4B4E">
        <w:rPr>
          <w:i/>
          <w:iCs/>
          <w:color w:val="000000" w:themeColor="text1"/>
          <w:lang w:val="en-US"/>
        </w:rPr>
        <w:t>discardTimer</w:t>
      </w:r>
      <w:proofErr w:type="spellEnd"/>
      <w:r w:rsidR="00DA4B4E">
        <w:rPr>
          <w:color w:val="000000" w:themeColor="text1"/>
          <w:lang w:val="en-US"/>
        </w:rPr>
        <w:t xml:space="preserve"> or </w:t>
      </w:r>
      <w:proofErr w:type="spellStart"/>
      <w:r w:rsidR="00DA4B4E" w:rsidRPr="00DA4B4E">
        <w:rPr>
          <w:i/>
          <w:iCs/>
          <w:color w:val="000000" w:themeColor="text1"/>
          <w:lang w:val="en-US"/>
        </w:rPr>
        <w:t>discardTimerForLowImportance</w:t>
      </w:r>
      <w:proofErr w:type="spellEnd"/>
      <w:r w:rsidR="00DA4B4E">
        <w:rPr>
          <w:color w:val="000000" w:themeColor="text1"/>
          <w:lang w:val="en-US"/>
        </w:rPr>
        <w:t xml:space="preserve">), and when it is discarded. </w:t>
      </w:r>
      <w:r w:rsidR="00B67809">
        <w:rPr>
          <w:color w:val="000000" w:themeColor="text1"/>
          <w:lang w:val="en-US"/>
        </w:rPr>
        <w:t xml:space="preserve">Moreover, as the receiver needs to further indicate the abandoned SDUs to the transmitter, there is an additional </w:t>
      </w:r>
      <w:r w:rsidR="00F90E71">
        <w:rPr>
          <w:color w:val="000000" w:themeColor="text1"/>
          <w:lang w:val="en-US"/>
        </w:rPr>
        <w:t>signaling</w:t>
      </w:r>
      <w:r w:rsidR="00B67809">
        <w:rPr>
          <w:color w:val="000000" w:themeColor="text1"/>
          <w:lang w:val="en-US"/>
        </w:rPr>
        <w:t xml:space="preserve"> delay before the transmitter can react. Consequently, some of the unnecessary retransmission </w:t>
      </w:r>
      <w:r w:rsidR="00F90E71">
        <w:rPr>
          <w:color w:val="000000" w:themeColor="text1"/>
          <w:lang w:val="en-US"/>
        </w:rPr>
        <w:t xml:space="preserve">of a discarded SDU </w:t>
      </w:r>
      <w:r w:rsidR="00B67809">
        <w:rPr>
          <w:color w:val="000000" w:themeColor="text1"/>
          <w:lang w:val="en-US"/>
        </w:rPr>
        <w:t xml:space="preserve">may have already been performed </w:t>
      </w:r>
      <w:r w:rsidR="00F90E71">
        <w:rPr>
          <w:color w:val="000000" w:themeColor="text1"/>
          <w:lang w:val="en-US"/>
        </w:rPr>
        <w:t>before the transmitter can advance the window</w:t>
      </w:r>
      <w:r w:rsidR="005F3A08">
        <w:rPr>
          <w:color w:val="000000" w:themeColor="text1"/>
          <w:lang w:val="en-US"/>
        </w:rPr>
        <w:t xml:space="preserve">, so the latency and resource wastage </w:t>
      </w:r>
      <w:r w:rsidR="00DA4B4E">
        <w:rPr>
          <w:color w:val="000000" w:themeColor="text1"/>
          <w:lang w:val="en-US"/>
        </w:rPr>
        <w:t>may not</w:t>
      </w:r>
      <w:r w:rsidR="005F3A08">
        <w:rPr>
          <w:color w:val="000000" w:themeColor="text1"/>
          <w:lang w:val="en-US"/>
        </w:rPr>
        <w:t xml:space="preserve"> be prevented</w:t>
      </w:r>
      <w:r w:rsidR="00DA4B4E">
        <w:rPr>
          <w:color w:val="000000" w:themeColor="text1"/>
          <w:lang w:val="en-US"/>
        </w:rPr>
        <w:t xml:space="preserve"> in time</w:t>
      </w:r>
      <w:r w:rsidR="005F3A08">
        <w:rPr>
          <w:color w:val="000000" w:themeColor="text1"/>
          <w:lang w:val="en-US"/>
        </w:rPr>
        <w:t>.</w:t>
      </w:r>
    </w:p>
    <w:p w14:paraId="7A261877" w14:textId="74A5680A" w:rsidR="00F90E71" w:rsidRDefault="00F90E71" w:rsidP="00E15C2F">
      <w:pPr>
        <w:jc w:val="both"/>
        <w:rPr>
          <w:color w:val="000000" w:themeColor="text1"/>
          <w:lang w:val="en-US"/>
        </w:rPr>
      </w:pPr>
      <w:r>
        <w:rPr>
          <w:color w:val="000000" w:themeColor="text1"/>
          <w:lang w:val="en-US"/>
        </w:rPr>
        <w:t xml:space="preserve">In our understanding, the objective of this WI aims to cope with packets with small delay budget, so we should try to minimize the latency. </w:t>
      </w:r>
      <w:r w:rsidR="00054BF3">
        <w:rPr>
          <w:color w:val="000000" w:themeColor="text1"/>
          <w:lang w:val="en-US"/>
        </w:rPr>
        <w:t>From this perspective</w:t>
      </w:r>
      <w:r>
        <w:rPr>
          <w:color w:val="000000" w:themeColor="text1"/>
          <w:lang w:val="en-US"/>
        </w:rPr>
        <w:t>, we think it makes more sense for RAN2 to focus on TX-initiated approach</w:t>
      </w:r>
      <w:r w:rsidR="00054BF3">
        <w:rPr>
          <w:color w:val="000000" w:themeColor="text1"/>
          <w:lang w:val="en-US"/>
        </w:rPr>
        <w:t>, which seems to be more optimal</w:t>
      </w:r>
      <w:r w:rsidR="00DA4B4E">
        <w:rPr>
          <w:color w:val="000000" w:themeColor="text1"/>
          <w:lang w:val="en-US"/>
        </w:rPr>
        <w:t xml:space="preserve"> for the scenarios targeted by the Work Item objective</w:t>
      </w:r>
      <w:r>
        <w:rPr>
          <w:color w:val="000000" w:themeColor="text1"/>
          <w:lang w:val="en-US"/>
        </w:rPr>
        <w:t>.</w:t>
      </w:r>
    </w:p>
    <w:p w14:paraId="7158E944" w14:textId="0C43384F" w:rsidR="00E15C2F" w:rsidRDefault="00E15C2F" w:rsidP="00E15C2F">
      <w:pPr>
        <w:jc w:val="both"/>
        <w:rPr>
          <w:b/>
          <w:bCs/>
          <w:color w:val="000000" w:themeColor="text1"/>
          <w:lang w:val="en-US"/>
        </w:rPr>
      </w:pPr>
      <w:r w:rsidRPr="009E2A75">
        <w:rPr>
          <w:b/>
          <w:bCs/>
          <w:color w:val="000000" w:themeColor="text1"/>
          <w:lang w:val="en-US"/>
        </w:rPr>
        <w:t xml:space="preserve">Proposal </w:t>
      </w:r>
      <w:r w:rsidR="00F90E71">
        <w:rPr>
          <w:b/>
          <w:bCs/>
          <w:color w:val="000000" w:themeColor="text1"/>
          <w:lang w:val="en-US"/>
        </w:rPr>
        <w:t>4</w:t>
      </w:r>
      <w:r w:rsidRPr="009E2A75">
        <w:rPr>
          <w:b/>
          <w:bCs/>
          <w:color w:val="000000" w:themeColor="text1"/>
          <w:lang w:val="en-US"/>
        </w:rPr>
        <w:t xml:space="preserve">: </w:t>
      </w:r>
      <w:r w:rsidR="00F90E71">
        <w:rPr>
          <w:b/>
          <w:bCs/>
          <w:color w:val="000000" w:themeColor="text1"/>
          <w:lang w:val="en-US"/>
        </w:rPr>
        <w:t>RAN2 should prioritize TX-initiated approach for avoidance of unnecessary retransmission.</w:t>
      </w:r>
    </w:p>
    <w:p w14:paraId="4CF0C903" w14:textId="77777777" w:rsidR="00E269F3" w:rsidRDefault="00E269F3" w:rsidP="003A5414">
      <w:pPr>
        <w:jc w:val="both"/>
        <w:rPr>
          <w:color w:val="000000" w:themeColor="text1"/>
          <w:lang w:val="en-US"/>
        </w:rPr>
      </w:pPr>
    </w:p>
    <w:p w14:paraId="3640B1D0" w14:textId="0EADC38F" w:rsidR="00054BF3" w:rsidRDefault="00054BF3" w:rsidP="003A5414">
      <w:pPr>
        <w:jc w:val="both"/>
        <w:rPr>
          <w:color w:val="000000"/>
          <w:lang w:eastAsia="en-GB"/>
        </w:rPr>
      </w:pPr>
      <w:r>
        <w:rPr>
          <w:color w:val="000000" w:themeColor="text1"/>
          <w:lang w:val="en-US"/>
        </w:rPr>
        <w:t>Alternatively, when the remaining time budget for a RLC SDU is already quite small,</w:t>
      </w:r>
      <w:r w:rsidR="00FD0EB2">
        <w:rPr>
          <w:color w:val="000000" w:themeColor="text1"/>
          <w:lang w:val="en-US"/>
        </w:rPr>
        <w:t xml:space="preserve"> it is unlikely that</w:t>
      </w:r>
      <w:r>
        <w:rPr>
          <w:color w:val="000000" w:themeColor="text1"/>
          <w:lang w:val="en-US"/>
        </w:rPr>
        <w:t xml:space="preserve"> </w:t>
      </w:r>
      <w:r w:rsidR="00FD0EB2">
        <w:rPr>
          <w:color w:val="000000" w:themeColor="text1"/>
          <w:lang w:val="en-US"/>
        </w:rPr>
        <w:t xml:space="preserve">the number of retransmissions for this RLC SDU would reach </w:t>
      </w:r>
      <w:proofErr w:type="spellStart"/>
      <w:r w:rsidR="00FD0EB2" w:rsidRPr="00FD0EB2">
        <w:rPr>
          <w:i/>
          <w:iCs/>
          <w:color w:val="000000"/>
          <w:lang w:eastAsia="en-GB"/>
        </w:rPr>
        <w:t>maxRetxThreshold</w:t>
      </w:r>
      <w:proofErr w:type="spellEnd"/>
      <w:r w:rsidR="00FD0EB2">
        <w:rPr>
          <w:color w:val="000000" w:themeColor="text1"/>
          <w:lang w:val="en-US"/>
        </w:rPr>
        <w:t xml:space="preserve"> before its delay budget runs out. Hence, </w:t>
      </w:r>
      <w:r>
        <w:rPr>
          <w:color w:val="000000" w:themeColor="text1"/>
          <w:lang w:val="en-US"/>
        </w:rPr>
        <w:t xml:space="preserve">a different </w:t>
      </w:r>
      <w:r w:rsidR="00FD0EB2">
        <w:rPr>
          <w:color w:val="000000" w:themeColor="text1"/>
          <w:lang w:val="en-US"/>
        </w:rPr>
        <w:t xml:space="preserve">(smaller) </w:t>
      </w:r>
      <w:r>
        <w:rPr>
          <w:color w:val="000000" w:themeColor="text1"/>
          <w:lang w:val="en-US"/>
        </w:rPr>
        <w:t xml:space="preserve">threshold for maximum number of retransmission (i.e. </w:t>
      </w:r>
      <w:proofErr w:type="spellStart"/>
      <w:proofErr w:type="gramStart"/>
      <w:r w:rsidR="00FD0EB2" w:rsidRPr="00FD0EB2">
        <w:rPr>
          <w:i/>
          <w:iCs/>
          <w:color w:val="000000"/>
          <w:lang w:eastAsia="en-GB"/>
        </w:rPr>
        <w:t>maxRetxThreshold</w:t>
      </w:r>
      <w:proofErr w:type="spellEnd"/>
      <w:r w:rsidR="00FD0EB2">
        <w:rPr>
          <w:color w:val="000000" w:themeColor="text1"/>
          <w:lang w:val="en-US"/>
        </w:rPr>
        <w:t xml:space="preserve"> )</w:t>
      </w:r>
      <w:proofErr w:type="gramEnd"/>
      <w:r w:rsidR="00FD0EB2">
        <w:rPr>
          <w:color w:val="000000" w:themeColor="text1"/>
          <w:lang w:val="en-US"/>
        </w:rPr>
        <w:t xml:space="preserve"> </w:t>
      </w:r>
      <w:r>
        <w:rPr>
          <w:color w:val="000000" w:themeColor="text1"/>
          <w:lang w:val="en-US"/>
        </w:rPr>
        <w:t xml:space="preserve">may be applied to </w:t>
      </w:r>
      <w:r w:rsidR="00FD0EB2">
        <w:rPr>
          <w:color w:val="000000" w:themeColor="text1"/>
          <w:lang w:val="en-US"/>
        </w:rPr>
        <w:t>such</w:t>
      </w:r>
      <w:r>
        <w:rPr>
          <w:color w:val="000000" w:themeColor="text1"/>
          <w:lang w:val="en-US"/>
        </w:rPr>
        <w:t xml:space="preserve"> RLC SDU</w:t>
      </w:r>
      <w:r w:rsidR="00FD0EB2">
        <w:rPr>
          <w:color w:val="000000" w:themeColor="text1"/>
          <w:lang w:val="en-US"/>
        </w:rPr>
        <w:t>s (or segments)</w:t>
      </w:r>
      <w:r>
        <w:rPr>
          <w:color w:val="000000" w:themeColor="text1"/>
          <w:lang w:val="en-US"/>
        </w:rPr>
        <w:t xml:space="preserve"> to reduce the number of </w:t>
      </w:r>
      <w:r w:rsidR="00FD0EB2">
        <w:rPr>
          <w:color w:val="000000" w:themeColor="text1"/>
          <w:lang w:val="en-US"/>
        </w:rPr>
        <w:t xml:space="preserve">unnecessary </w:t>
      </w:r>
      <w:r>
        <w:rPr>
          <w:color w:val="000000" w:themeColor="text1"/>
          <w:lang w:val="en-US"/>
        </w:rPr>
        <w:t xml:space="preserve">retransmission. </w:t>
      </w:r>
      <w:r w:rsidR="00FD0EB2">
        <w:rPr>
          <w:color w:val="000000" w:themeColor="text1"/>
          <w:lang w:val="en-US"/>
        </w:rPr>
        <w:t xml:space="preserve">In particular, when RETX_COUNT reaches the alternative </w:t>
      </w:r>
      <w:proofErr w:type="spellStart"/>
      <w:r w:rsidR="00FD0EB2" w:rsidRPr="00FD0EB2">
        <w:rPr>
          <w:i/>
          <w:iCs/>
          <w:color w:val="000000"/>
          <w:lang w:eastAsia="en-GB"/>
        </w:rPr>
        <w:t>maxRetxThreshold</w:t>
      </w:r>
      <w:proofErr w:type="spellEnd"/>
      <w:r w:rsidR="00FD0EB2">
        <w:rPr>
          <w:color w:val="000000"/>
          <w:lang w:eastAsia="en-GB"/>
        </w:rPr>
        <w:t xml:space="preserve"> (which is smaller than the default value of </w:t>
      </w:r>
      <w:proofErr w:type="spellStart"/>
      <w:proofErr w:type="gramStart"/>
      <w:r w:rsidR="00FD0EB2" w:rsidRPr="00FD0EB2">
        <w:rPr>
          <w:i/>
          <w:iCs/>
          <w:color w:val="000000"/>
          <w:lang w:eastAsia="en-GB"/>
        </w:rPr>
        <w:t>maxRetxThreshold</w:t>
      </w:r>
      <w:proofErr w:type="spellEnd"/>
      <w:r w:rsidR="00FD0EB2">
        <w:rPr>
          <w:color w:val="000000"/>
          <w:lang w:eastAsia="en-GB"/>
        </w:rPr>
        <w:t xml:space="preserve"> )</w:t>
      </w:r>
      <w:proofErr w:type="gramEnd"/>
      <w:r w:rsidR="00FD0EB2">
        <w:rPr>
          <w:color w:val="000000"/>
          <w:lang w:eastAsia="en-GB"/>
        </w:rPr>
        <w:t xml:space="preserve"> for a delay-critical RLC SDU, the transmitter may </w:t>
      </w:r>
      <w:r w:rsidR="007C28CF">
        <w:rPr>
          <w:color w:val="000000"/>
          <w:lang w:eastAsia="en-GB"/>
        </w:rPr>
        <w:t xml:space="preserve">stop performing retransmission of </w:t>
      </w:r>
      <w:r w:rsidR="00FD0EB2">
        <w:rPr>
          <w:color w:val="000000"/>
          <w:lang w:eastAsia="en-GB"/>
        </w:rPr>
        <w:t xml:space="preserve">this RLC SDU </w:t>
      </w:r>
      <w:r w:rsidR="007C28CF">
        <w:rPr>
          <w:color w:val="000000"/>
          <w:lang w:eastAsia="en-GB"/>
        </w:rPr>
        <w:t xml:space="preserve">and may directly consider it </w:t>
      </w:r>
      <w:r w:rsidR="00FD0EB2">
        <w:rPr>
          <w:color w:val="000000"/>
          <w:lang w:eastAsia="en-GB"/>
        </w:rPr>
        <w:t>as positively acknowledged.</w:t>
      </w:r>
    </w:p>
    <w:p w14:paraId="7B7AF82C" w14:textId="528BCE16" w:rsidR="00FD0EB2" w:rsidRPr="00FD0EB2" w:rsidRDefault="00FD0EB2" w:rsidP="00FD0EB2">
      <w:pPr>
        <w:jc w:val="both"/>
        <w:rPr>
          <w:color w:val="000000" w:themeColor="text1"/>
          <w:lang w:val="en-US"/>
        </w:rPr>
      </w:pPr>
      <w:r w:rsidRPr="009E2A75">
        <w:rPr>
          <w:b/>
          <w:bCs/>
          <w:color w:val="000000" w:themeColor="text1"/>
          <w:lang w:val="en-US"/>
        </w:rPr>
        <w:lastRenderedPageBreak/>
        <w:t xml:space="preserve">Proposal </w:t>
      </w:r>
      <w:r>
        <w:rPr>
          <w:b/>
          <w:bCs/>
          <w:color w:val="000000" w:themeColor="text1"/>
          <w:lang w:val="en-US"/>
        </w:rPr>
        <w:t>5</w:t>
      </w:r>
      <w:r w:rsidRPr="009E2A75">
        <w:rPr>
          <w:b/>
          <w:bCs/>
          <w:color w:val="000000" w:themeColor="text1"/>
          <w:lang w:val="en-US"/>
        </w:rPr>
        <w:t xml:space="preserve">: </w:t>
      </w:r>
      <w:r>
        <w:rPr>
          <w:b/>
          <w:bCs/>
          <w:color w:val="000000" w:themeColor="text1"/>
          <w:lang w:val="en-US"/>
        </w:rPr>
        <w:t xml:space="preserve">RAN2 can consider an alternative (smaller) value of </w:t>
      </w:r>
      <w:proofErr w:type="spellStart"/>
      <w:r w:rsidRPr="00FD0EB2">
        <w:rPr>
          <w:b/>
          <w:bCs/>
          <w:i/>
          <w:iCs/>
          <w:color w:val="000000"/>
          <w:lang w:eastAsia="en-GB"/>
        </w:rPr>
        <w:t>maxRetxThreshold</w:t>
      </w:r>
      <w:proofErr w:type="spellEnd"/>
      <w:r w:rsidRPr="00FD0EB2">
        <w:rPr>
          <w:b/>
          <w:bCs/>
          <w:i/>
          <w:iCs/>
          <w:color w:val="000000"/>
          <w:lang w:eastAsia="en-GB"/>
        </w:rPr>
        <w:t xml:space="preserve"> </w:t>
      </w:r>
      <w:r w:rsidRPr="00FD0EB2">
        <w:rPr>
          <w:b/>
          <w:bCs/>
          <w:color w:val="000000"/>
          <w:lang w:eastAsia="en-GB"/>
        </w:rPr>
        <w:t>for RLC SDUs (or segments)</w:t>
      </w:r>
      <w:r>
        <w:rPr>
          <w:b/>
          <w:bCs/>
          <w:color w:val="000000"/>
          <w:lang w:eastAsia="en-GB"/>
        </w:rPr>
        <w:t xml:space="preserve"> with remaining time smaller than a threshold</w:t>
      </w:r>
      <w:r w:rsidRPr="00FD0EB2">
        <w:rPr>
          <w:b/>
          <w:bCs/>
          <w:color w:val="000000" w:themeColor="text1"/>
          <w:lang w:val="en-US"/>
        </w:rPr>
        <w:t>.</w:t>
      </w:r>
      <w:r>
        <w:rPr>
          <w:b/>
          <w:bCs/>
          <w:color w:val="000000" w:themeColor="text1"/>
          <w:lang w:val="en-US"/>
        </w:rPr>
        <w:t xml:space="preserve"> The RLC SDU can be directly considered as positively acknowledged when its RETX_COUNT reaches this alternative </w:t>
      </w:r>
      <w:proofErr w:type="spellStart"/>
      <w:r w:rsidRPr="00FD0EB2">
        <w:rPr>
          <w:b/>
          <w:bCs/>
          <w:i/>
          <w:iCs/>
          <w:color w:val="000000"/>
          <w:lang w:eastAsia="en-GB"/>
        </w:rPr>
        <w:t>maxRetxThreshold</w:t>
      </w:r>
      <w:proofErr w:type="spellEnd"/>
      <w:r w:rsidRPr="00FD0EB2">
        <w:rPr>
          <w:b/>
          <w:bCs/>
          <w:color w:val="000000"/>
          <w:lang w:eastAsia="en-GB"/>
        </w:rPr>
        <w:t>.</w:t>
      </w:r>
    </w:p>
    <w:p w14:paraId="6094459B" w14:textId="77777777" w:rsidR="00054BF3" w:rsidRPr="00B06924" w:rsidRDefault="00054BF3" w:rsidP="003A5414">
      <w:pPr>
        <w:jc w:val="both"/>
        <w:rPr>
          <w:color w:val="000000" w:themeColor="text1"/>
          <w:lang w:val="en-US"/>
        </w:rPr>
      </w:pPr>
    </w:p>
    <w:p w14:paraId="3B62EC4A" w14:textId="333C697B" w:rsidR="009B0746" w:rsidRPr="00CB5EE9" w:rsidRDefault="009B0746" w:rsidP="009B0746">
      <w:pPr>
        <w:pStyle w:val="Heading1"/>
        <w:rPr>
          <w:lang w:val="en-US"/>
        </w:rPr>
      </w:pPr>
      <w:r>
        <w:rPr>
          <w:lang w:val="en-US"/>
        </w:rPr>
        <w:t>Conclusions</w:t>
      </w:r>
    </w:p>
    <w:p w14:paraId="4472FEF6" w14:textId="1CA04EE7" w:rsidR="00EB45C4" w:rsidRDefault="00F136C7" w:rsidP="000A15E2">
      <w:pPr>
        <w:jc w:val="both"/>
        <w:rPr>
          <w:b/>
          <w:bCs/>
          <w:color w:val="000000" w:themeColor="text1"/>
          <w:lang w:val="en-US"/>
        </w:rPr>
      </w:pPr>
      <w:r>
        <w:rPr>
          <w:iCs/>
          <w:lang w:val="en-US"/>
        </w:rPr>
        <w:t xml:space="preserve">In this paper, </w:t>
      </w:r>
      <w:r w:rsidR="00FE62CC">
        <w:rPr>
          <w:iCs/>
          <w:lang w:val="en-US"/>
        </w:rPr>
        <w:t>we have presented our views on RLC-AM enhancements and proposed the following:</w:t>
      </w:r>
    </w:p>
    <w:p w14:paraId="5BA7606C" w14:textId="77777777" w:rsidR="00FE62CC" w:rsidRDefault="00FE62CC" w:rsidP="00FE62CC">
      <w:pPr>
        <w:jc w:val="both"/>
        <w:rPr>
          <w:b/>
          <w:bCs/>
          <w:color w:val="000000" w:themeColor="text1"/>
          <w:lang w:val="en-US"/>
        </w:rPr>
      </w:pPr>
      <w:r>
        <w:rPr>
          <w:b/>
          <w:bCs/>
          <w:color w:val="000000" w:themeColor="text1"/>
          <w:lang w:val="en-US"/>
        </w:rPr>
        <w:t xml:space="preserve">Proposal 1: The enhancements for autonomous retransmission should be based on the extensions of the existing trigger, i.e. the expiry of </w:t>
      </w:r>
      <w:r w:rsidRPr="009F3B7E">
        <w:rPr>
          <w:b/>
          <w:bCs/>
          <w:i/>
          <w:iCs/>
          <w:color w:val="000000" w:themeColor="text1"/>
          <w:lang w:val="en-US"/>
        </w:rPr>
        <w:t>t-</w:t>
      </w:r>
      <w:proofErr w:type="spellStart"/>
      <w:r w:rsidRPr="009F3B7E">
        <w:rPr>
          <w:b/>
          <w:bCs/>
          <w:i/>
          <w:iCs/>
          <w:color w:val="000000" w:themeColor="text1"/>
          <w:lang w:val="en-US"/>
        </w:rPr>
        <w:t>PollRetransmit</w:t>
      </w:r>
      <w:proofErr w:type="spellEnd"/>
      <w:r>
        <w:rPr>
          <w:b/>
          <w:bCs/>
          <w:color w:val="000000" w:themeColor="text1"/>
          <w:lang w:val="en-US"/>
        </w:rPr>
        <w:t>.</w:t>
      </w:r>
    </w:p>
    <w:p w14:paraId="6BFA328C" w14:textId="77777777" w:rsidR="00FE62CC" w:rsidRDefault="00FE62CC" w:rsidP="00FE62CC">
      <w:pPr>
        <w:jc w:val="both"/>
        <w:rPr>
          <w:b/>
          <w:bCs/>
          <w:color w:val="000000" w:themeColor="text1"/>
          <w:lang w:val="en-US"/>
        </w:rPr>
      </w:pPr>
      <w:r>
        <w:rPr>
          <w:b/>
          <w:bCs/>
          <w:color w:val="000000" w:themeColor="text1"/>
          <w:lang w:val="en-US"/>
        </w:rPr>
        <w:t xml:space="preserve">Proposal 2: RAN2 can further discuss if different </w:t>
      </w:r>
      <w:r w:rsidRPr="009F3B7E">
        <w:rPr>
          <w:b/>
          <w:bCs/>
          <w:i/>
          <w:iCs/>
          <w:color w:val="000000" w:themeColor="text1"/>
          <w:lang w:val="en-US"/>
        </w:rPr>
        <w:t>t-</w:t>
      </w:r>
      <w:proofErr w:type="spellStart"/>
      <w:r w:rsidRPr="009F3B7E">
        <w:rPr>
          <w:b/>
          <w:bCs/>
          <w:i/>
          <w:iCs/>
          <w:color w:val="000000" w:themeColor="text1"/>
          <w:lang w:val="en-US"/>
        </w:rPr>
        <w:t>PollRetransmit</w:t>
      </w:r>
      <w:proofErr w:type="spellEnd"/>
      <w:r w:rsidRPr="009F3B7E">
        <w:rPr>
          <w:b/>
          <w:bCs/>
          <w:i/>
          <w:iCs/>
          <w:color w:val="000000" w:themeColor="text1"/>
          <w:lang w:val="en-US"/>
        </w:rPr>
        <w:t xml:space="preserve"> </w:t>
      </w:r>
      <w:r>
        <w:rPr>
          <w:b/>
          <w:bCs/>
          <w:color w:val="000000" w:themeColor="text1"/>
          <w:lang w:val="en-US"/>
        </w:rPr>
        <w:t>timer values should be applied under different conditions relating to the presence of delay-critical RLC SDUs.</w:t>
      </w:r>
    </w:p>
    <w:p w14:paraId="4AE86C4F" w14:textId="77777777" w:rsidR="00FE62CC" w:rsidRPr="0073063A" w:rsidRDefault="00FE62CC" w:rsidP="00FE62CC">
      <w:pPr>
        <w:jc w:val="both"/>
        <w:rPr>
          <w:b/>
          <w:bCs/>
          <w:color w:val="000000" w:themeColor="text1"/>
          <w:lang w:val="en-US"/>
        </w:rPr>
      </w:pPr>
      <w:r w:rsidRPr="00306EEA">
        <w:rPr>
          <w:b/>
          <w:bCs/>
          <w:lang w:val="en-US"/>
        </w:rPr>
        <w:t>P</w:t>
      </w:r>
      <w:r>
        <w:rPr>
          <w:b/>
          <w:bCs/>
          <w:color w:val="000000" w:themeColor="text1"/>
          <w:lang w:val="en-US"/>
        </w:rPr>
        <w:t xml:space="preserve">roposal 3: Delay-critical RLC SDUs should be prioritized to be considered for retransmission upon expiry of </w:t>
      </w:r>
      <w:r w:rsidRPr="00547DB6">
        <w:rPr>
          <w:b/>
          <w:bCs/>
          <w:i/>
          <w:iCs/>
          <w:color w:val="000000" w:themeColor="text1"/>
          <w:lang w:val="en-US"/>
        </w:rPr>
        <w:t>t-</w:t>
      </w:r>
      <w:proofErr w:type="spellStart"/>
      <w:r w:rsidRPr="00547DB6">
        <w:rPr>
          <w:b/>
          <w:bCs/>
          <w:i/>
          <w:iCs/>
          <w:color w:val="000000" w:themeColor="text1"/>
          <w:lang w:val="en-US"/>
        </w:rPr>
        <w:t>PollRetransmit</w:t>
      </w:r>
      <w:proofErr w:type="spellEnd"/>
      <w:r>
        <w:rPr>
          <w:b/>
          <w:bCs/>
          <w:color w:val="000000" w:themeColor="text1"/>
          <w:lang w:val="en-US"/>
        </w:rPr>
        <w:t xml:space="preserve">. FFS if PDU Set importance should also be </w:t>
      </w:r>
      <w:proofErr w:type="gramStart"/>
      <w:r>
        <w:rPr>
          <w:b/>
          <w:bCs/>
          <w:color w:val="000000" w:themeColor="text1"/>
          <w:lang w:val="en-US"/>
        </w:rPr>
        <w:t>taken into account</w:t>
      </w:r>
      <w:proofErr w:type="gramEnd"/>
      <w:r>
        <w:rPr>
          <w:b/>
          <w:bCs/>
          <w:color w:val="000000" w:themeColor="text1"/>
          <w:lang w:val="en-US"/>
        </w:rPr>
        <w:t xml:space="preserve"> when e.g. PSI-based discarding is activated.</w:t>
      </w:r>
    </w:p>
    <w:p w14:paraId="17FC8C9F" w14:textId="77777777" w:rsidR="00FE62CC" w:rsidRDefault="00FE62CC" w:rsidP="00FE62CC">
      <w:pPr>
        <w:jc w:val="both"/>
        <w:rPr>
          <w:b/>
          <w:bCs/>
          <w:color w:val="000000" w:themeColor="text1"/>
          <w:lang w:val="en-US"/>
        </w:rPr>
      </w:pPr>
      <w:r w:rsidRPr="009E2A75">
        <w:rPr>
          <w:b/>
          <w:bCs/>
          <w:color w:val="000000" w:themeColor="text1"/>
          <w:lang w:val="en-US"/>
        </w:rPr>
        <w:t xml:space="preserve">Proposal </w:t>
      </w:r>
      <w:r>
        <w:rPr>
          <w:b/>
          <w:bCs/>
          <w:color w:val="000000" w:themeColor="text1"/>
          <w:lang w:val="en-US"/>
        </w:rPr>
        <w:t>4</w:t>
      </w:r>
      <w:r w:rsidRPr="009E2A75">
        <w:rPr>
          <w:b/>
          <w:bCs/>
          <w:color w:val="000000" w:themeColor="text1"/>
          <w:lang w:val="en-US"/>
        </w:rPr>
        <w:t xml:space="preserve">: </w:t>
      </w:r>
      <w:r>
        <w:rPr>
          <w:b/>
          <w:bCs/>
          <w:color w:val="000000" w:themeColor="text1"/>
          <w:lang w:val="en-US"/>
        </w:rPr>
        <w:t>RAN2 should prioritize TX-initiated approach for avoidance of unnecessary retransmission.</w:t>
      </w:r>
    </w:p>
    <w:p w14:paraId="1FC5EFF0" w14:textId="77777777" w:rsidR="00FE62CC" w:rsidRPr="00FD0EB2" w:rsidRDefault="00FE62CC" w:rsidP="00FE62CC">
      <w:pPr>
        <w:jc w:val="both"/>
        <w:rPr>
          <w:color w:val="000000" w:themeColor="text1"/>
          <w:lang w:val="en-US"/>
        </w:rPr>
      </w:pPr>
      <w:r w:rsidRPr="009E2A75">
        <w:rPr>
          <w:b/>
          <w:bCs/>
          <w:color w:val="000000" w:themeColor="text1"/>
          <w:lang w:val="en-US"/>
        </w:rPr>
        <w:t xml:space="preserve">Proposal </w:t>
      </w:r>
      <w:r>
        <w:rPr>
          <w:b/>
          <w:bCs/>
          <w:color w:val="000000" w:themeColor="text1"/>
          <w:lang w:val="en-US"/>
        </w:rPr>
        <w:t>5</w:t>
      </w:r>
      <w:r w:rsidRPr="009E2A75">
        <w:rPr>
          <w:b/>
          <w:bCs/>
          <w:color w:val="000000" w:themeColor="text1"/>
          <w:lang w:val="en-US"/>
        </w:rPr>
        <w:t xml:space="preserve">: </w:t>
      </w:r>
      <w:r>
        <w:rPr>
          <w:b/>
          <w:bCs/>
          <w:color w:val="000000" w:themeColor="text1"/>
          <w:lang w:val="en-US"/>
        </w:rPr>
        <w:t xml:space="preserve">RAN2 can consider an alternative (smaller) value of </w:t>
      </w:r>
      <w:proofErr w:type="spellStart"/>
      <w:r w:rsidRPr="00FD0EB2">
        <w:rPr>
          <w:b/>
          <w:bCs/>
          <w:i/>
          <w:iCs/>
          <w:color w:val="000000"/>
          <w:lang w:eastAsia="en-GB"/>
        </w:rPr>
        <w:t>maxRetxThreshold</w:t>
      </w:r>
      <w:proofErr w:type="spellEnd"/>
      <w:r w:rsidRPr="00FD0EB2">
        <w:rPr>
          <w:b/>
          <w:bCs/>
          <w:i/>
          <w:iCs/>
          <w:color w:val="000000"/>
          <w:lang w:eastAsia="en-GB"/>
        </w:rPr>
        <w:t xml:space="preserve"> </w:t>
      </w:r>
      <w:r w:rsidRPr="00FD0EB2">
        <w:rPr>
          <w:b/>
          <w:bCs/>
          <w:color w:val="000000"/>
          <w:lang w:eastAsia="en-GB"/>
        </w:rPr>
        <w:t>for RLC SDUs (or segments)</w:t>
      </w:r>
      <w:r>
        <w:rPr>
          <w:b/>
          <w:bCs/>
          <w:color w:val="000000"/>
          <w:lang w:eastAsia="en-GB"/>
        </w:rPr>
        <w:t xml:space="preserve"> with remaining time smaller than a threshold</w:t>
      </w:r>
      <w:r w:rsidRPr="00FD0EB2">
        <w:rPr>
          <w:b/>
          <w:bCs/>
          <w:color w:val="000000" w:themeColor="text1"/>
          <w:lang w:val="en-US"/>
        </w:rPr>
        <w:t>.</w:t>
      </w:r>
      <w:r>
        <w:rPr>
          <w:b/>
          <w:bCs/>
          <w:color w:val="000000" w:themeColor="text1"/>
          <w:lang w:val="en-US"/>
        </w:rPr>
        <w:t xml:space="preserve"> The RLC SDU can be directly considered as positively acknowledged when its RETX_COUNT reaches this alternative </w:t>
      </w:r>
      <w:proofErr w:type="spellStart"/>
      <w:r w:rsidRPr="00FD0EB2">
        <w:rPr>
          <w:b/>
          <w:bCs/>
          <w:i/>
          <w:iCs/>
          <w:color w:val="000000"/>
          <w:lang w:eastAsia="en-GB"/>
        </w:rPr>
        <w:t>maxRetxThreshold</w:t>
      </w:r>
      <w:proofErr w:type="spellEnd"/>
      <w:r w:rsidRPr="00FD0EB2">
        <w:rPr>
          <w:b/>
          <w:bCs/>
          <w:color w:val="000000"/>
          <w:lang w:eastAsia="en-GB"/>
        </w:rPr>
        <w:t>.</w:t>
      </w:r>
    </w:p>
    <w:p w14:paraId="794AC223" w14:textId="77777777" w:rsidR="001C3088" w:rsidRDefault="001C3088"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33FB80B6" w14:textId="7F737CD1" w:rsidR="00FF4698" w:rsidRDefault="00E24506" w:rsidP="003D7B5C">
      <w:pPr>
        <w:numPr>
          <w:ilvl w:val="0"/>
          <w:numId w:val="26"/>
        </w:numPr>
        <w:overflowPunct w:val="0"/>
        <w:autoSpaceDE w:val="0"/>
        <w:autoSpaceDN w:val="0"/>
        <w:adjustRightInd w:val="0"/>
        <w:spacing w:before="100" w:beforeAutospacing="1" w:after="100" w:afterAutospacing="1"/>
        <w:ind w:left="562" w:hanging="562"/>
        <w:textAlignment w:val="baseline"/>
      </w:pPr>
      <w:r>
        <w:t>RP-240791, Revised WID on XR (</w:t>
      </w:r>
      <w:proofErr w:type="spellStart"/>
      <w:r>
        <w:t>eXtended</w:t>
      </w:r>
      <w:proofErr w:type="spellEnd"/>
      <w:r>
        <w:t xml:space="preserve"> Reality) for NR Phase 3, </w:t>
      </w:r>
      <w:r w:rsidR="003045FC">
        <w:t>3GPP TSG RAN #103, Maastricht, Netherland, March 2024.</w:t>
      </w:r>
    </w:p>
    <w:p w14:paraId="61BE9209" w14:textId="4D4A22C1" w:rsidR="00465370" w:rsidRDefault="00465370" w:rsidP="003D7B5C">
      <w:pPr>
        <w:numPr>
          <w:ilvl w:val="0"/>
          <w:numId w:val="26"/>
        </w:numPr>
        <w:overflowPunct w:val="0"/>
        <w:autoSpaceDE w:val="0"/>
        <w:autoSpaceDN w:val="0"/>
        <w:adjustRightInd w:val="0"/>
        <w:spacing w:before="100" w:beforeAutospacing="1" w:after="100" w:afterAutospacing="1"/>
        <w:ind w:left="562" w:hanging="562"/>
        <w:textAlignment w:val="baseline"/>
      </w:pPr>
      <w:r>
        <w:t>3GPP TS 38.322</w:t>
      </w:r>
      <w:r w:rsidR="008040FC">
        <w:t>, V18.0.0, January 2024.</w:t>
      </w:r>
    </w:p>
    <w:p w14:paraId="36CE22B7" w14:textId="656993D8" w:rsidR="00465370" w:rsidRPr="003045FC" w:rsidRDefault="00465370" w:rsidP="003D7B5C">
      <w:pPr>
        <w:numPr>
          <w:ilvl w:val="0"/>
          <w:numId w:val="26"/>
        </w:numPr>
        <w:overflowPunct w:val="0"/>
        <w:autoSpaceDE w:val="0"/>
        <w:autoSpaceDN w:val="0"/>
        <w:adjustRightInd w:val="0"/>
        <w:spacing w:before="100" w:beforeAutospacing="1" w:after="100" w:afterAutospacing="1"/>
        <w:ind w:left="562" w:hanging="562"/>
        <w:textAlignment w:val="baseline"/>
      </w:pPr>
      <w:r>
        <w:t>3GPP TS 38.323</w:t>
      </w:r>
      <w:r w:rsidR="008040FC">
        <w:t>, V18.1.0, April 2024.</w:t>
      </w:r>
    </w:p>
    <w:sectPr w:rsidR="00465370" w:rsidRPr="003045FC" w:rsidSect="006548CD">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0F9D6" w14:textId="77777777" w:rsidR="008D4593" w:rsidRDefault="008D4593">
      <w:r>
        <w:separator/>
      </w:r>
    </w:p>
  </w:endnote>
  <w:endnote w:type="continuationSeparator" w:id="0">
    <w:p w14:paraId="55697DDF" w14:textId="77777777" w:rsidR="008D4593" w:rsidRDefault="008D4593">
      <w:r>
        <w:continuationSeparator/>
      </w:r>
    </w:p>
  </w:endnote>
  <w:endnote w:type="continuationNotice" w:id="1">
    <w:p w14:paraId="0E022C6E" w14:textId="77777777" w:rsidR="008D4593" w:rsidRDefault="008D45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F7A31" w14:textId="77777777" w:rsidR="008D4593" w:rsidRDefault="008D4593">
      <w:r>
        <w:separator/>
      </w:r>
    </w:p>
  </w:footnote>
  <w:footnote w:type="continuationSeparator" w:id="0">
    <w:p w14:paraId="5AC09E0B" w14:textId="77777777" w:rsidR="008D4593" w:rsidRDefault="008D4593">
      <w:r>
        <w:continuationSeparator/>
      </w:r>
    </w:p>
  </w:footnote>
  <w:footnote w:type="continuationNotice" w:id="1">
    <w:p w14:paraId="70019F55" w14:textId="77777777" w:rsidR="008D4593" w:rsidRDefault="008D45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D53AFF"/>
    <w:multiLevelType w:val="hybridMultilevel"/>
    <w:tmpl w:val="FAB6D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B6374BA"/>
    <w:multiLevelType w:val="hybridMultilevel"/>
    <w:tmpl w:val="8C74C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9"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4"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6"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5"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AAD256F"/>
    <w:multiLevelType w:val="hybridMultilevel"/>
    <w:tmpl w:val="7D246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4"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C216063"/>
    <w:multiLevelType w:val="hybridMultilevel"/>
    <w:tmpl w:val="3EBABD7A"/>
    <w:lvl w:ilvl="0" w:tplc="C76616A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6" w15:restartNumberingAfterBreak="0">
    <w:nsid w:val="4C301245"/>
    <w:multiLevelType w:val="hybridMultilevel"/>
    <w:tmpl w:val="73EA3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523D30BA"/>
    <w:multiLevelType w:val="hybridMultilevel"/>
    <w:tmpl w:val="3342B0BE"/>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60"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DD74584"/>
    <w:multiLevelType w:val="hybridMultilevel"/>
    <w:tmpl w:val="20FAA2AC"/>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64043CE9"/>
    <w:multiLevelType w:val="hybridMultilevel"/>
    <w:tmpl w:val="1222EE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70"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71C7755"/>
    <w:multiLevelType w:val="hybridMultilevel"/>
    <w:tmpl w:val="0262D1A4"/>
    <w:lvl w:ilvl="0" w:tplc="0809000F">
      <w:start w:val="1"/>
      <w:numFmt w:val="decimal"/>
      <w:lvlText w:val="%1."/>
      <w:lvlJc w:val="left"/>
      <w:pPr>
        <w:ind w:left="644"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C332F28"/>
    <w:multiLevelType w:val="hybridMultilevel"/>
    <w:tmpl w:val="88F0E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8"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80"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81"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5"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AB2407C"/>
    <w:multiLevelType w:val="hybridMultilevel"/>
    <w:tmpl w:val="E9248E8A"/>
    <w:lvl w:ilvl="0" w:tplc="38A43D50">
      <w:start w:val="1"/>
      <w:numFmt w:val="none"/>
      <w:lvlText w:val="(1)"/>
      <w:lvlJc w:val="left"/>
      <w:pPr>
        <w:ind w:left="644"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7AD77050"/>
    <w:multiLevelType w:val="hybridMultilevel"/>
    <w:tmpl w:val="E3C21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80"/>
  </w:num>
  <w:num w:numId="2" w16cid:durableId="1464886471">
    <w:abstractNumId w:val="0"/>
  </w:num>
  <w:num w:numId="3" w16cid:durableId="6106756">
    <w:abstractNumId w:val="1"/>
  </w:num>
  <w:num w:numId="4" w16cid:durableId="9181927">
    <w:abstractNumId w:val="2"/>
  </w:num>
  <w:num w:numId="5" w16cid:durableId="189296478">
    <w:abstractNumId w:val="84"/>
  </w:num>
  <w:num w:numId="6" w16cid:durableId="216478951">
    <w:abstractNumId w:val="3"/>
  </w:num>
  <w:num w:numId="7" w16cid:durableId="2145732921">
    <w:abstractNumId w:val="4"/>
  </w:num>
  <w:num w:numId="8" w16cid:durableId="910503920">
    <w:abstractNumId w:val="29"/>
  </w:num>
  <w:num w:numId="9" w16cid:durableId="418721023">
    <w:abstractNumId w:val="70"/>
  </w:num>
  <w:num w:numId="10" w16cid:durableId="701636600">
    <w:abstractNumId w:val="50"/>
  </w:num>
  <w:num w:numId="11" w16cid:durableId="1130325448">
    <w:abstractNumId w:val="21"/>
  </w:num>
  <w:num w:numId="12" w16cid:durableId="1997687803">
    <w:abstractNumId w:val="46"/>
  </w:num>
  <w:num w:numId="13" w16cid:durableId="1749767913">
    <w:abstractNumId w:val="77"/>
  </w:num>
  <w:num w:numId="14" w16cid:durableId="1287271592">
    <w:abstractNumId w:val="7"/>
  </w:num>
  <w:num w:numId="15" w16cid:durableId="1065492308">
    <w:abstractNumId w:val="17"/>
  </w:num>
  <w:num w:numId="16" w16cid:durableId="1691565340">
    <w:abstractNumId w:val="39"/>
  </w:num>
  <w:num w:numId="17" w16cid:durableId="1527668550">
    <w:abstractNumId w:val="23"/>
  </w:num>
  <w:num w:numId="18" w16cid:durableId="113863268">
    <w:abstractNumId w:val="13"/>
  </w:num>
  <w:num w:numId="19" w16cid:durableId="659583198">
    <w:abstractNumId w:val="54"/>
  </w:num>
  <w:num w:numId="20" w16cid:durableId="1308317274">
    <w:abstractNumId w:val="35"/>
  </w:num>
  <w:num w:numId="21" w16cid:durableId="1576550474">
    <w:abstractNumId w:val="26"/>
  </w:num>
  <w:num w:numId="22" w16cid:durableId="235358636">
    <w:abstractNumId w:val="37"/>
  </w:num>
  <w:num w:numId="23" w16cid:durableId="97602813">
    <w:abstractNumId w:val="67"/>
  </w:num>
  <w:num w:numId="24" w16cid:durableId="710617151">
    <w:abstractNumId w:val="69"/>
  </w:num>
  <w:num w:numId="25" w16cid:durableId="1384014814">
    <w:abstractNumId w:val="36"/>
  </w:num>
  <w:num w:numId="26" w16cid:durableId="912855578">
    <w:abstractNumId w:val="6"/>
  </w:num>
  <w:num w:numId="27" w16cid:durableId="1431848407">
    <w:abstractNumId w:val="72"/>
  </w:num>
  <w:num w:numId="28" w16cid:durableId="1499610725">
    <w:abstractNumId w:val="8"/>
  </w:num>
  <w:num w:numId="29" w16cid:durableId="1731878760">
    <w:abstractNumId w:val="63"/>
  </w:num>
  <w:num w:numId="30" w16cid:durableId="1642735486">
    <w:abstractNumId w:val="49"/>
  </w:num>
  <w:num w:numId="31" w16cid:durableId="49812754">
    <w:abstractNumId w:val="22"/>
  </w:num>
  <w:num w:numId="32" w16cid:durableId="1123622218">
    <w:abstractNumId w:val="65"/>
  </w:num>
  <w:num w:numId="33" w16cid:durableId="1913348842">
    <w:abstractNumId w:val="78"/>
  </w:num>
  <w:num w:numId="34" w16cid:durableId="616252452">
    <w:abstractNumId w:val="61"/>
  </w:num>
  <w:num w:numId="35" w16cid:durableId="1878852805">
    <w:abstractNumId w:val="42"/>
  </w:num>
  <w:num w:numId="36" w16cid:durableId="486896589">
    <w:abstractNumId w:val="47"/>
  </w:num>
  <w:num w:numId="37" w16cid:durableId="279000458">
    <w:abstractNumId w:val="40"/>
  </w:num>
  <w:num w:numId="38" w16cid:durableId="2066174909">
    <w:abstractNumId w:val="75"/>
  </w:num>
  <w:num w:numId="39" w16cid:durableId="1625572420">
    <w:abstractNumId w:val="33"/>
  </w:num>
  <w:num w:numId="40" w16cid:durableId="194776442">
    <w:abstractNumId w:val="82"/>
  </w:num>
  <w:num w:numId="41" w16cid:durableId="1049039292">
    <w:abstractNumId w:val="9"/>
  </w:num>
  <w:num w:numId="42" w16cid:durableId="1748335123">
    <w:abstractNumId w:val="85"/>
  </w:num>
  <w:num w:numId="43" w16cid:durableId="324863305">
    <w:abstractNumId w:val="83"/>
  </w:num>
  <w:num w:numId="44" w16cid:durableId="87776830">
    <w:abstractNumId w:val="43"/>
  </w:num>
  <w:num w:numId="45" w16cid:durableId="116878813">
    <w:abstractNumId w:val="5"/>
  </w:num>
  <w:num w:numId="46" w16cid:durableId="1556234868">
    <w:abstractNumId w:val="27"/>
  </w:num>
  <w:num w:numId="47" w16cid:durableId="1344823590">
    <w:abstractNumId w:val="51"/>
  </w:num>
  <w:num w:numId="48" w16cid:durableId="49882736">
    <w:abstractNumId w:val="45"/>
  </w:num>
  <w:num w:numId="49" w16cid:durableId="749424918">
    <w:abstractNumId w:val="88"/>
  </w:num>
  <w:num w:numId="50" w16cid:durableId="351305233">
    <w:abstractNumId w:val="32"/>
  </w:num>
  <w:num w:numId="51" w16cid:durableId="2141918983">
    <w:abstractNumId w:val="24"/>
  </w:num>
  <w:num w:numId="52" w16cid:durableId="2018117002">
    <w:abstractNumId w:val="28"/>
  </w:num>
  <w:num w:numId="53" w16cid:durableId="291324115">
    <w:abstractNumId w:val="58"/>
  </w:num>
  <w:num w:numId="54" w16cid:durableId="1799448085">
    <w:abstractNumId w:val="79"/>
  </w:num>
  <w:num w:numId="55" w16cid:durableId="463668016">
    <w:abstractNumId w:val="71"/>
  </w:num>
  <w:num w:numId="56" w16cid:durableId="1997105538">
    <w:abstractNumId w:val="48"/>
  </w:num>
  <w:num w:numId="57" w16cid:durableId="965549377">
    <w:abstractNumId w:val="81"/>
  </w:num>
  <w:num w:numId="58" w16cid:durableId="38669279">
    <w:abstractNumId w:val="18"/>
  </w:num>
  <w:num w:numId="59" w16cid:durableId="1349714082">
    <w:abstractNumId w:val="62"/>
  </w:num>
  <w:num w:numId="60" w16cid:durableId="735905483">
    <w:abstractNumId w:val="60"/>
  </w:num>
  <w:num w:numId="61" w16cid:durableId="749082821">
    <w:abstractNumId w:val="41"/>
  </w:num>
  <w:num w:numId="62" w16cid:durableId="1025012730">
    <w:abstractNumId w:val="10"/>
  </w:num>
  <w:num w:numId="63" w16cid:durableId="1496607560">
    <w:abstractNumId w:val="44"/>
  </w:num>
  <w:num w:numId="64" w16cid:durableId="1776901223">
    <w:abstractNumId w:val="38"/>
  </w:num>
  <w:num w:numId="65" w16cid:durableId="284581932">
    <w:abstractNumId w:val="57"/>
  </w:num>
  <w:num w:numId="66" w16cid:durableId="367027988">
    <w:abstractNumId w:val="53"/>
  </w:num>
  <w:num w:numId="67" w16cid:durableId="1409307424">
    <w:abstractNumId w:val="19"/>
  </w:num>
  <w:num w:numId="68" w16cid:durableId="1999528796">
    <w:abstractNumId w:val="12"/>
  </w:num>
  <w:num w:numId="69" w16cid:durableId="1645889120">
    <w:abstractNumId w:val="31"/>
  </w:num>
  <w:num w:numId="70" w16cid:durableId="1767649369">
    <w:abstractNumId w:val="15"/>
  </w:num>
  <w:num w:numId="71" w16cid:durableId="818034850">
    <w:abstractNumId w:val="14"/>
  </w:num>
  <w:num w:numId="72" w16cid:durableId="1330791886">
    <w:abstractNumId w:val="34"/>
  </w:num>
  <w:num w:numId="73" w16cid:durableId="1603295543">
    <w:abstractNumId w:val="20"/>
  </w:num>
  <w:num w:numId="74" w16cid:durableId="1568303498">
    <w:abstractNumId w:val="30"/>
  </w:num>
  <w:num w:numId="75" w16cid:durableId="107507505">
    <w:abstractNumId w:val="74"/>
  </w:num>
  <w:num w:numId="76" w16cid:durableId="2092894366">
    <w:abstractNumId w:val="59"/>
  </w:num>
  <w:num w:numId="77" w16cid:durableId="653143001">
    <w:abstractNumId w:val="68"/>
  </w:num>
  <w:num w:numId="78" w16cid:durableId="742261816">
    <w:abstractNumId w:val="11"/>
  </w:num>
  <w:num w:numId="79" w16cid:durableId="1033002455">
    <w:abstractNumId w:val="25"/>
  </w:num>
  <w:num w:numId="80" w16cid:durableId="1146320396">
    <w:abstractNumId w:val="64"/>
  </w:num>
  <w:num w:numId="81" w16cid:durableId="1524440679">
    <w:abstractNumId w:val="87"/>
  </w:num>
  <w:num w:numId="82" w16cid:durableId="1359043264">
    <w:abstractNumId w:val="52"/>
  </w:num>
  <w:num w:numId="83" w16cid:durableId="798035720">
    <w:abstractNumId w:val="66"/>
  </w:num>
  <w:num w:numId="84" w16cid:durableId="1163814710">
    <w:abstractNumId w:val="56"/>
  </w:num>
  <w:num w:numId="85" w16cid:durableId="126313567">
    <w:abstractNumId w:val="76"/>
  </w:num>
  <w:num w:numId="86" w16cid:durableId="1955355916">
    <w:abstractNumId w:val="55"/>
  </w:num>
  <w:num w:numId="87" w16cid:durableId="1886868175">
    <w:abstractNumId w:val="16"/>
  </w:num>
  <w:num w:numId="88" w16cid:durableId="223026343">
    <w:abstractNumId w:val="86"/>
  </w:num>
  <w:num w:numId="89" w16cid:durableId="1377850793">
    <w:abstractNumId w:val="7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2E3"/>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79B"/>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8D8"/>
    <w:rsid w:val="00043FA1"/>
    <w:rsid w:val="000442EF"/>
    <w:rsid w:val="00045CCD"/>
    <w:rsid w:val="0004622B"/>
    <w:rsid w:val="0004703D"/>
    <w:rsid w:val="00047381"/>
    <w:rsid w:val="000473ED"/>
    <w:rsid w:val="00050286"/>
    <w:rsid w:val="00050F59"/>
    <w:rsid w:val="00051194"/>
    <w:rsid w:val="0005166C"/>
    <w:rsid w:val="00051C54"/>
    <w:rsid w:val="00052167"/>
    <w:rsid w:val="00052169"/>
    <w:rsid w:val="000522A4"/>
    <w:rsid w:val="00052EE0"/>
    <w:rsid w:val="00053617"/>
    <w:rsid w:val="00053CD6"/>
    <w:rsid w:val="00054465"/>
    <w:rsid w:val="0005446E"/>
    <w:rsid w:val="00054BF3"/>
    <w:rsid w:val="00055132"/>
    <w:rsid w:val="00056479"/>
    <w:rsid w:val="0005666B"/>
    <w:rsid w:val="00056E6D"/>
    <w:rsid w:val="00057D04"/>
    <w:rsid w:val="00060605"/>
    <w:rsid w:val="00061617"/>
    <w:rsid w:val="00061839"/>
    <w:rsid w:val="00061BAD"/>
    <w:rsid w:val="000621E1"/>
    <w:rsid w:val="0006429E"/>
    <w:rsid w:val="00064793"/>
    <w:rsid w:val="00064BAD"/>
    <w:rsid w:val="00065610"/>
    <w:rsid w:val="00066101"/>
    <w:rsid w:val="000664D6"/>
    <w:rsid w:val="00066766"/>
    <w:rsid w:val="0006743B"/>
    <w:rsid w:val="0007009E"/>
    <w:rsid w:val="00070E4D"/>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5E2"/>
    <w:rsid w:val="000A1DFD"/>
    <w:rsid w:val="000A2D8D"/>
    <w:rsid w:val="000A2EB3"/>
    <w:rsid w:val="000A30DC"/>
    <w:rsid w:val="000A3497"/>
    <w:rsid w:val="000A3F9E"/>
    <w:rsid w:val="000A453F"/>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68D"/>
    <w:rsid w:val="000B393C"/>
    <w:rsid w:val="000B3BE0"/>
    <w:rsid w:val="000B4903"/>
    <w:rsid w:val="000B53A4"/>
    <w:rsid w:val="000B57AE"/>
    <w:rsid w:val="000B59FE"/>
    <w:rsid w:val="000B7BCF"/>
    <w:rsid w:val="000C0473"/>
    <w:rsid w:val="000C04D0"/>
    <w:rsid w:val="000C0BBD"/>
    <w:rsid w:val="000C15B8"/>
    <w:rsid w:val="000C1797"/>
    <w:rsid w:val="000C23DF"/>
    <w:rsid w:val="000C2435"/>
    <w:rsid w:val="000C2489"/>
    <w:rsid w:val="000C257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18B"/>
    <w:rsid w:val="000F4783"/>
    <w:rsid w:val="000F57F4"/>
    <w:rsid w:val="000F62D7"/>
    <w:rsid w:val="000F6738"/>
    <w:rsid w:val="000F78E9"/>
    <w:rsid w:val="00100A2F"/>
    <w:rsid w:val="00101610"/>
    <w:rsid w:val="00101BFD"/>
    <w:rsid w:val="00101E5C"/>
    <w:rsid w:val="00101FC7"/>
    <w:rsid w:val="001038BB"/>
    <w:rsid w:val="00103C0F"/>
    <w:rsid w:val="00104A2C"/>
    <w:rsid w:val="00105921"/>
    <w:rsid w:val="00105DBA"/>
    <w:rsid w:val="00106838"/>
    <w:rsid w:val="00106A79"/>
    <w:rsid w:val="0010753D"/>
    <w:rsid w:val="00107939"/>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810"/>
    <w:rsid w:val="00124F4F"/>
    <w:rsid w:val="001252D3"/>
    <w:rsid w:val="00125D2A"/>
    <w:rsid w:val="00126026"/>
    <w:rsid w:val="0012637C"/>
    <w:rsid w:val="0012647B"/>
    <w:rsid w:val="00126917"/>
    <w:rsid w:val="001275A4"/>
    <w:rsid w:val="00127FC9"/>
    <w:rsid w:val="00130ECD"/>
    <w:rsid w:val="00131FE1"/>
    <w:rsid w:val="00132727"/>
    <w:rsid w:val="0013309E"/>
    <w:rsid w:val="001333CE"/>
    <w:rsid w:val="00133EA9"/>
    <w:rsid w:val="00133EED"/>
    <w:rsid w:val="00134195"/>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1ACF"/>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428"/>
    <w:rsid w:val="00174107"/>
    <w:rsid w:val="001741A0"/>
    <w:rsid w:val="0017483B"/>
    <w:rsid w:val="00174BCA"/>
    <w:rsid w:val="001757A1"/>
    <w:rsid w:val="00175DC8"/>
    <w:rsid w:val="00175FA0"/>
    <w:rsid w:val="00175FCF"/>
    <w:rsid w:val="00176227"/>
    <w:rsid w:val="00177F10"/>
    <w:rsid w:val="0018078B"/>
    <w:rsid w:val="001816BB"/>
    <w:rsid w:val="00181975"/>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615"/>
    <w:rsid w:val="00194C10"/>
    <w:rsid w:val="00194CD0"/>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3C18"/>
    <w:rsid w:val="001A5098"/>
    <w:rsid w:val="001A5C97"/>
    <w:rsid w:val="001A6D4F"/>
    <w:rsid w:val="001A74D8"/>
    <w:rsid w:val="001A75CC"/>
    <w:rsid w:val="001A7A06"/>
    <w:rsid w:val="001A7B51"/>
    <w:rsid w:val="001B03D1"/>
    <w:rsid w:val="001B05B9"/>
    <w:rsid w:val="001B076A"/>
    <w:rsid w:val="001B0D22"/>
    <w:rsid w:val="001B171E"/>
    <w:rsid w:val="001B1738"/>
    <w:rsid w:val="001B2498"/>
    <w:rsid w:val="001B2F44"/>
    <w:rsid w:val="001B387E"/>
    <w:rsid w:val="001B49C9"/>
    <w:rsid w:val="001B4C7B"/>
    <w:rsid w:val="001B518B"/>
    <w:rsid w:val="001B634F"/>
    <w:rsid w:val="001B6440"/>
    <w:rsid w:val="001B6625"/>
    <w:rsid w:val="001B6B7D"/>
    <w:rsid w:val="001B6BBF"/>
    <w:rsid w:val="001B7642"/>
    <w:rsid w:val="001C1A03"/>
    <w:rsid w:val="001C27AE"/>
    <w:rsid w:val="001C2892"/>
    <w:rsid w:val="001C3062"/>
    <w:rsid w:val="001C3088"/>
    <w:rsid w:val="001C3118"/>
    <w:rsid w:val="001C31CF"/>
    <w:rsid w:val="001C36CF"/>
    <w:rsid w:val="001C4F79"/>
    <w:rsid w:val="001C6D48"/>
    <w:rsid w:val="001C721F"/>
    <w:rsid w:val="001C7671"/>
    <w:rsid w:val="001C779E"/>
    <w:rsid w:val="001D0A10"/>
    <w:rsid w:val="001D21F1"/>
    <w:rsid w:val="001D2DEC"/>
    <w:rsid w:val="001D2E7E"/>
    <w:rsid w:val="001D303A"/>
    <w:rsid w:val="001D348B"/>
    <w:rsid w:val="001D3D35"/>
    <w:rsid w:val="001D3EA1"/>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10B"/>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7004"/>
    <w:rsid w:val="0020712B"/>
    <w:rsid w:val="00207938"/>
    <w:rsid w:val="0021023B"/>
    <w:rsid w:val="002108BA"/>
    <w:rsid w:val="002109F4"/>
    <w:rsid w:val="00211B45"/>
    <w:rsid w:val="00211B77"/>
    <w:rsid w:val="00211D2E"/>
    <w:rsid w:val="00211E39"/>
    <w:rsid w:val="002133B5"/>
    <w:rsid w:val="00215057"/>
    <w:rsid w:val="002157E3"/>
    <w:rsid w:val="0021587C"/>
    <w:rsid w:val="00215A4C"/>
    <w:rsid w:val="00216496"/>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40"/>
    <w:rsid w:val="00244E8F"/>
    <w:rsid w:val="00244EB8"/>
    <w:rsid w:val="00245362"/>
    <w:rsid w:val="002456FC"/>
    <w:rsid w:val="00245983"/>
    <w:rsid w:val="002463E6"/>
    <w:rsid w:val="0024644E"/>
    <w:rsid w:val="002469E4"/>
    <w:rsid w:val="00246A3A"/>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4CBD"/>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79E"/>
    <w:rsid w:val="00270BAC"/>
    <w:rsid w:val="00270D60"/>
    <w:rsid w:val="002715A3"/>
    <w:rsid w:val="00271B5E"/>
    <w:rsid w:val="002733FA"/>
    <w:rsid w:val="002736FC"/>
    <w:rsid w:val="002740E5"/>
    <w:rsid w:val="002747EC"/>
    <w:rsid w:val="00275A84"/>
    <w:rsid w:val="00276F5B"/>
    <w:rsid w:val="00277AC5"/>
    <w:rsid w:val="0028035A"/>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0A9"/>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A1C94"/>
    <w:rsid w:val="002A1E96"/>
    <w:rsid w:val="002A2E79"/>
    <w:rsid w:val="002A3480"/>
    <w:rsid w:val="002A3494"/>
    <w:rsid w:val="002A37F5"/>
    <w:rsid w:val="002A4C7F"/>
    <w:rsid w:val="002A576C"/>
    <w:rsid w:val="002A5832"/>
    <w:rsid w:val="002A58F4"/>
    <w:rsid w:val="002A61D5"/>
    <w:rsid w:val="002A653C"/>
    <w:rsid w:val="002A6E7D"/>
    <w:rsid w:val="002A7758"/>
    <w:rsid w:val="002B08D8"/>
    <w:rsid w:val="002B0C8D"/>
    <w:rsid w:val="002B11EB"/>
    <w:rsid w:val="002B142F"/>
    <w:rsid w:val="002B1F3E"/>
    <w:rsid w:val="002B2578"/>
    <w:rsid w:val="002B662C"/>
    <w:rsid w:val="002B6D85"/>
    <w:rsid w:val="002B6FED"/>
    <w:rsid w:val="002B787C"/>
    <w:rsid w:val="002B7D3A"/>
    <w:rsid w:val="002C05B6"/>
    <w:rsid w:val="002C1430"/>
    <w:rsid w:val="002C1D5A"/>
    <w:rsid w:val="002C20CB"/>
    <w:rsid w:val="002C2613"/>
    <w:rsid w:val="002C30AA"/>
    <w:rsid w:val="002C3321"/>
    <w:rsid w:val="002C3C6A"/>
    <w:rsid w:val="002C4746"/>
    <w:rsid w:val="002C491B"/>
    <w:rsid w:val="002C7672"/>
    <w:rsid w:val="002D113B"/>
    <w:rsid w:val="002D11F3"/>
    <w:rsid w:val="002D1892"/>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284F"/>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45FC"/>
    <w:rsid w:val="00305775"/>
    <w:rsid w:val="0030591D"/>
    <w:rsid w:val="00305E82"/>
    <w:rsid w:val="00306725"/>
    <w:rsid w:val="00306EEA"/>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57D"/>
    <w:rsid w:val="00321659"/>
    <w:rsid w:val="00323664"/>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4F0C"/>
    <w:rsid w:val="00344F3A"/>
    <w:rsid w:val="0034549F"/>
    <w:rsid w:val="003455A2"/>
    <w:rsid w:val="003458B1"/>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EA2"/>
    <w:rsid w:val="0038529B"/>
    <w:rsid w:val="0038602D"/>
    <w:rsid w:val="0038631D"/>
    <w:rsid w:val="00386BE1"/>
    <w:rsid w:val="003875D3"/>
    <w:rsid w:val="0039039F"/>
    <w:rsid w:val="003903EE"/>
    <w:rsid w:val="00390A77"/>
    <w:rsid w:val="003912C4"/>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4029"/>
    <w:rsid w:val="003A41EF"/>
    <w:rsid w:val="003A4891"/>
    <w:rsid w:val="003A4B44"/>
    <w:rsid w:val="003A5176"/>
    <w:rsid w:val="003A5414"/>
    <w:rsid w:val="003A5E69"/>
    <w:rsid w:val="003A64DE"/>
    <w:rsid w:val="003A677F"/>
    <w:rsid w:val="003A68D7"/>
    <w:rsid w:val="003A78CE"/>
    <w:rsid w:val="003A7CC2"/>
    <w:rsid w:val="003B183B"/>
    <w:rsid w:val="003B19E6"/>
    <w:rsid w:val="003B1AFE"/>
    <w:rsid w:val="003B1BBD"/>
    <w:rsid w:val="003B1FC3"/>
    <w:rsid w:val="003B21E7"/>
    <w:rsid w:val="003B3261"/>
    <w:rsid w:val="003B331F"/>
    <w:rsid w:val="003B39F9"/>
    <w:rsid w:val="003B40AD"/>
    <w:rsid w:val="003B4272"/>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E37"/>
    <w:rsid w:val="003C6364"/>
    <w:rsid w:val="003C66FF"/>
    <w:rsid w:val="003C6F79"/>
    <w:rsid w:val="003C75DD"/>
    <w:rsid w:val="003C7E84"/>
    <w:rsid w:val="003D119B"/>
    <w:rsid w:val="003D1C67"/>
    <w:rsid w:val="003D227D"/>
    <w:rsid w:val="003D2847"/>
    <w:rsid w:val="003D36A3"/>
    <w:rsid w:val="003D5281"/>
    <w:rsid w:val="003D5687"/>
    <w:rsid w:val="003D5BAA"/>
    <w:rsid w:val="003D62A9"/>
    <w:rsid w:val="003D6698"/>
    <w:rsid w:val="003D7455"/>
    <w:rsid w:val="003D75BF"/>
    <w:rsid w:val="003D7853"/>
    <w:rsid w:val="003D7B5C"/>
    <w:rsid w:val="003E16BE"/>
    <w:rsid w:val="003E18B4"/>
    <w:rsid w:val="003E1993"/>
    <w:rsid w:val="003E214D"/>
    <w:rsid w:val="003E283E"/>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262"/>
    <w:rsid w:val="00410F52"/>
    <w:rsid w:val="00411A48"/>
    <w:rsid w:val="00411E9E"/>
    <w:rsid w:val="0041221A"/>
    <w:rsid w:val="00412344"/>
    <w:rsid w:val="00412A4C"/>
    <w:rsid w:val="00413429"/>
    <w:rsid w:val="00413697"/>
    <w:rsid w:val="004138A9"/>
    <w:rsid w:val="0041407D"/>
    <w:rsid w:val="004140D6"/>
    <w:rsid w:val="00414474"/>
    <w:rsid w:val="0041481F"/>
    <w:rsid w:val="0041494C"/>
    <w:rsid w:val="00414A19"/>
    <w:rsid w:val="00415624"/>
    <w:rsid w:val="004159F5"/>
    <w:rsid w:val="004161F0"/>
    <w:rsid w:val="00416B02"/>
    <w:rsid w:val="0041719A"/>
    <w:rsid w:val="00417A42"/>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370"/>
    <w:rsid w:val="00465C07"/>
    <w:rsid w:val="0046632E"/>
    <w:rsid w:val="004668E5"/>
    <w:rsid w:val="00467984"/>
    <w:rsid w:val="00470054"/>
    <w:rsid w:val="004702FD"/>
    <w:rsid w:val="00470B41"/>
    <w:rsid w:val="004711BE"/>
    <w:rsid w:val="0047142B"/>
    <w:rsid w:val="00471E74"/>
    <w:rsid w:val="00471FAC"/>
    <w:rsid w:val="00472050"/>
    <w:rsid w:val="004727C9"/>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5C81"/>
    <w:rsid w:val="004A74BD"/>
    <w:rsid w:val="004B0B14"/>
    <w:rsid w:val="004B12F8"/>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662E"/>
    <w:rsid w:val="004B6756"/>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1F"/>
    <w:rsid w:val="004D0832"/>
    <w:rsid w:val="004D08C8"/>
    <w:rsid w:val="004D0C5F"/>
    <w:rsid w:val="004D126B"/>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1279"/>
    <w:rsid w:val="00503171"/>
    <w:rsid w:val="00503781"/>
    <w:rsid w:val="00503A77"/>
    <w:rsid w:val="00503A87"/>
    <w:rsid w:val="00503F50"/>
    <w:rsid w:val="00504D68"/>
    <w:rsid w:val="00504E21"/>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C43"/>
    <w:rsid w:val="00512F9A"/>
    <w:rsid w:val="00513290"/>
    <w:rsid w:val="00513332"/>
    <w:rsid w:val="00513E6F"/>
    <w:rsid w:val="00513ED6"/>
    <w:rsid w:val="0051438F"/>
    <w:rsid w:val="00514425"/>
    <w:rsid w:val="005152EE"/>
    <w:rsid w:val="00516CE5"/>
    <w:rsid w:val="00516F39"/>
    <w:rsid w:val="005177FC"/>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965"/>
    <w:rsid w:val="00531D1A"/>
    <w:rsid w:val="005326DB"/>
    <w:rsid w:val="00533DB6"/>
    <w:rsid w:val="00534627"/>
    <w:rsid w:val="00534666"/>
    <w:rsid w:val="00534DA0"/>
    <w:rsid w:val="00535659"/>
    <w:rsid w:val="00536043"/>
    <w:rsid w:val="0053638C"/>
    <w:rsid w:val="005363EF"/>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4EF"/>
    <w:rsid w:val="00547B62"/>
    <w:rsid w:val="00547DB6"/>
    <w:rsid w:val="00550331"/>
    <w:rsid w:val="00551074"/>
    <w:rsid w:val="0055118D"/>
    <w:rsid w:val="005511E6"/>
    <w:rsid w:val="00552375"/>
    <w:rsid w:val="00554187"/>
    <w:rsid w:val="005556C1"/>
    <w:rsid w:val="00555828"/>
    <w:rsid w:val="0055693D"/>
    <w:rsid w:val="00556E87"/>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12"/>
    <w:rsid w:val="00574CD1"/>
    <w:rsid w:val="00575515"/>
    <w:rsid w:val="00575589"/>
    <w:rsid w:val="00576321"/>
    <w:rsid w:val="005765BB"/>
    <w:rsid w:val="00576BC2"/>
    <w:rsid w:val="00577A45"/>
    <w:rsid w:val="0058017C"/>
    <w:rsid w:val="0058067B"/>
    <w:rsid w:val="005807EC"/>
    <w:rsid w:val="0058138C"/>
    <w:rsid w:val="00582C9E"/>
    <w:rsid w:val="00582F8A"/>
    <w:rsid w:val="00583A3E"/>
    <w:rsid w:val="00583F33"/>
    <w:rsid w:val="00584F2F"/>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97E52"/>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711"/>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A3C"/>
    <w:rsid w:val="005C4A6B"/>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E09"/>
    <w:rsid w:val="005E5019"/>
    <w:rsid w:val="005E59DB"/>
    <w:rsid w:val="005E6380"/>
    <w:rsid w:val="005E6680"/>
    <w:rsid w:val="005E6882"/>
    <w:rsid w:val="005E734E"/>
    <w:rsid w:val="005E7AFE"/>
    <w:rsid w:val="005F0CC5"/>
    <w:rsid w:val="005F1F32"/>
    <w:rsid w:val="005F253A"/>
    <w:rsid w:val="005F2FB5"/>
    <w:rsid w:val="005F3A08"/>
    <w:rsid w:val="005F52F4"/>
    <w:rsid w:val="005F5340"/>
    <w:rsid w:val="005F5A1A"/>
    <w:rsid w:val="0060010C"/>
    <w:rsid w:val="0060025D"/>
    <w:rsid w:val="006006D3"/>
    <w:rsid w:val="00600759"/>
    <w:rsid w:val="006024B2"/>
    <w:rsid w:val="00602905"/>
    <w:rsid w:val="00602AA9"/>
    <w:rsid w:val="0060330F"/>
    <w:rsid w:val="006035DC"/>
    <w:rsid w:val="0060363E"/>
    <w:rsid w:val="00604826"/>
    <w:rsid w:val="006055D7"/>
    <w:rsid w:val="00605FAF"/>
    <w:rsid w:val="006060C6"/>
    <w:rsid w:val="006060FC"/>
    <w:rsid w:val="006070A8"/>
    <w:rsid w:val="006074B6"/>
    <w:rsid w:val="00607BCF"/>
    <w:rsid w:val="00607BE1"/>
    <w:rsid w:val="00607F28"/>
    <w:rsid w:val="00611187"/>
    <w:rsid w:val="00611566"/>
    <w:rsid w:val="0061178E"/>
    <w:rsid w:val="006118BB"/>
    <w:rsid w:val="00611ECE"/>
    <w:rsid w:val="00612CE6"/>
    <w:rsid w:val="00612EDA"/>
    <w:rsid w:val="00612F3B"/>
    <w:rsid w:val="00612FB5"/>
    <w:rsid w:val="0061317F"/>
    <w:rsid w:val="00613EA6"/>
    <w:rsid w:val="00614018"/>
    <w:rsid w:val="00614828"/>
    <w:rsid w:val="00616AFF"/>
    <w:rsid w:val="00616DAA"/>
    <w:rsid w:val="0061737E"/>
    <w:rsid w:val="00617CD8"/>
    <w:rsid w:val="006207E7"/>
    <w:rsid w:val="006215AF"/>
    <w:rsid w:val="00621640"/>
    <w:rsid w:val="00621978"/>
    <w:rsid w:val="00621A75"/>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3B4B"/>
    <w:rsid w:val="00634A8A"/>
    <w:rsid w:val="00634EBF"/>
    <w:rsid w:val="00635926"/>
    <w:rsid w:val="00635B54"/>
    <w:rsid w:val="00635D8F"/>
    <w:rsid w:val="00635EF9"/>
    <w:rsid w:val="00636114"/>
    <w:rsid w:val="00636640"/>
    <w:rsid w:val="00637234"/>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CD"/>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4D4"/>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47D9"/>
    <w:rsid w:val="006B5B90"/>
    <w:rsid w:val="006B5C5D"/>
    <w:rsid w:val="006B646C"/>
    <w:rsid w:val="006B6E53"/>
    <w:rsid w:val="006B7C5B"/>
    <w:rsid w:val="006B7D86"/>
    <w:rsid w:val="006C0A72"/>
    <w:rsid w:val="006C1094"/>
    <w:rsid w:val="006C176C"/>
    <w:rsid w:val="006C198B"/>
    <w:rsid w:val="006C1D49"/>
    <w:rsid w:val="006C2C59"/>
    <w:rsid w:val="006C4396"/>
    <w:rsid w:val="006C4466"/>
    <w:rsid w:val="006C5141"/>
    <w:rsid w:val="006C53F5"/>
    <w:rsid w:val="006C5F4C"/>
    <w:rsid w:val="006C66D8"/>
    <w:rsid w:val="006C6E8C"/>
    <w:rsid w:val="006C725E"/>
    <w:rsid w:val="006C77D3"/>
    <w:rsid w:val="006C78EF"/>
    <w:rsid w:val="006C7C10"/>
    <w:rsid w:val="006C7DDC"/>
    <w:rsid w:val="006D01F6"/>
    <w:rsid w:val="006D06D2"/>
    <w:rsid w:val="006D08D9"/>
    <w:rsid w:val="006D0C49"/>
    <w:rsid w:val="006D0F06"/>
    <w:rsid w:val="006D17C9"/>
    <w:rsid w:val="006D1AF0"/>
    <w:rsid w:val="006D1E24"/>
    <w:rsid w:val="006D2571"/>
    <w:rsid w:val="006D26D3"/>
    <w:rsid w:val="006D2919"/>
    <w:rsid w:val="006D2F76"/>
    <w:rsid w:val="006D3C88"/>
    <w:rsid w:val="006D4A3A"/>
    <w:rsid w:val="006D541B"/>
    <w:rsid w:val="006E021A"/>
    <w:rsid w:val="006E06D2"/>
    <w:rsid w:val="006E0D3F"/>
    <w:rsid w:val="006E0E1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4604"/>
    <w:rsid w:val="006F4DE5"/>
    <w:rsid w:val="006F5823"/>
    <w:rsid w:val="006F6A2C"/>
    <w:rsid w:val="006F7EAF"/>
    <w:rsid w:val="0070067E"/>
    <w:rsid w:val="0070191C"/>
    <w:rsid w:val="007028EE"/>
    <w:rsid w:val="00702A7D"/>
    <w:rsid w:val="00702B3F"/>
    <w:rsid w:val="0070321A"/>
    <w:rsid w:val="00703942"/>
    <w:rsid w:val="007045E2"/>
    <w:rsid w:val="007048B7"/>
    <w:rsid w:val="00704A8B"/>
    <w:rsid w:val="00704EE1"/>
    <w:rsid w:val="007059F9"/>
    <w:rsid w:val="00705ACA"/>
    <w:rsid w:val="007061BD"/>
    <w:rsid w:val="00706537"/>
    <w:rsid w:val="00707134"/>
    <w:rsid w:val="00710201"/>
    <w:rsid w:val="007104E0"/>
    <w:rsid w:val="007110CC"/>
    <w:rsid w:val="00711C88"/>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3063A"/>
    <w:rsid w:val="0073070F"/>
    <w:rsid w:val="00730C05"/>
    <w:rsid w:val="0073155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4D4"/>
    <w:rsid w:val="007408E4"/>
    <w:rsid w:val="00741FC9"/>
    <w:rsid w:val="007426BB"/>
    <w:rsid w:val="007429A4"/>
    <w:rsid w:val="00744479"/>
    <w:rsid w:val="007448AB"/>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823"/>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0E3"/>
    <w:rsid w:val="007B3A53"/>
    <w:rsid w:val="007B3C9E"/>
    <w:rsid w:val="007B4C30"/>
    <w:rsid w:val="007B5809"/>
    <w:rsid w:val="007B5AF8"/>
    <w:rsid w:val="007B5ED2"/>
    <w:rsid w:val="007B6413"/>
    <w:rsid w:val="007B663D"/>
    <w:rsid w:val="007B6A10"/>
    <w:rsid w:val="007C095F"/>
    <w:rsid w:val="007C0F3C"/>
    <w:rsid w:val="007C0FA7"/>
    <w:rsid w:val="007C0FE2"/>
    <w:rsid w:val="007C1BE3"/>
    <w:rsid w:val="007C2587"/>
    <w:rsid w:val="007C28CF"/>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1C7A"/>
    <w:rsid w:val="007E2D5B"/>
    <w:rsid w:val="007E2DDD"/>
    <w:rsid w:val="007E313D"/>
    <w:rsid w:val="007E359D"/>
    <w:rsid w:val="007E5023"/>
    <w:rsid w:val="007E53B9"/>
    <w:rsid w:val="007E5CF3"/>
    <w:rsid w:val="007E5FCF"/>
    <w:rsid w:val="007E6029"/>
    <w:rsid w:val="007E6288"/>
    <w:rsid w:val="007E6CBE"/>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6DF"/>
    <w:rsid w:val="007F5FD0"/>
    <w:rsid w:val="007F63C6"/>
    <w:rsid w:val="007F6D61"/>
    <w:rsid w:val="007F7825"/>
    <w:rsid w:val="00800AA6"/>
    <w:rsid w:val="00800C16"/>
    <w:rsid w:val="00800C19"/>
    <w:rsid w:val="008010F4"/>
    <w:rsid w:val="00801DC9"/>
    <w:rsid w:val="00802468"/>
    <w:rsid w:val="008028A4"/>
    <w:rsid w:val="00803244"/>
    <w:rsid w:val="008032AD"/>
    <w:rsid w:val="00803AAF"/>
    <w:rsid w:val="0080405F"/>
    <w:rsid w:val="008040CF"/>
    <w:rsid w:val="008040FC"/>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4E15"/>
    <w:rsid w:val="00845169"/>
    <w:rsid w:val="0084611C"/>
    <w:rsid w:val="00846905"/>
    <w:rsid w:val="00846EC5"/>
    <w:rsid w:val="0084752E"/>
    <w:rsid w:val="00847D23"/>
    <w:rsid w:val="00850373"/>
    <w:rsid w:val="00850A0E"/>
    <w:rsid w:val="0085203E"/>
    <w:rsid w:val="00852211"/>
    <w:rsid w:val="0085253F"/>
    <w:rsid w:val="00852AC5"/>
    <w:rsid w:val="00852F90"/>
    <w:rsid w:val="00853039"/>
    <w:rsid w:val="008532EA"/>
    <w:rsid w:val="008536A2"/>
    <w:rsid w:val="008546E0"/>
    <w:rsid w:val="0085488C"/>
    <w:rsid w:val="00854A82"/>
    <w:rsid w:val="00857496"/>
    <w:rsid w:val="008577EC"/>
    <w:rsid w:val="00857EF4"/>
    <w:rsid w:val="008601DB"/>
    <w:rsid w:val="00860A5C"/>
    <w:rsid w:val="00860C9B"/>
    <w:rsid w:val="00860E60"/>
    <w:rsid w:val="008611BC"/>
    <w:rsid w:val="008612AB"/>
    <w:rsid w:val="0086279A"/>
    <w:rsid w:val="00862D3D"/>
    <w:rsid w:val="00862EA3"/>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72B"/>
    <w:rsid w:val="0088075D"/>
    <w:rsid w:val="00880FCA"/>
    <w:rsid w:val="00881945"/>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6B50"/>
    <w:rsid w:val="00896D8E"/>
    <w:rsid w:val="008973CF"/>
    <w:rsid w:val="00897A46"/>
    <w:rsid w:val="00897E3D"/>
    <w:rsid w:val="008A022A"/>
    <w:rsid w:val="008A0B7C"/>
    <w:rsid w:val="008A0BB7"/>
    <w:rsid w:val="008A1476"/>
    <w:rsid w:val="008A15DB"/>
    <w:rsid w:val="008A2964"/>
    <w:rsid w:val="008A421E"/>
    <w:rsid w:val="008A4625"/>
    <w:rsid w:val="008A53B4"/>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1D3"/>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37B5"/>
    <w:rsid w:val="008D4593"/>
    <w:rsid w:val="008D46D9"/>
    <w:rsid w:val="008D4E71"/>
    <w:rsid w:val="008D4EAB"/>
    <w:rsid w:val="008D61DA"/>
    <w:rsid w:val="008D648D"/>
    <w:rsid w:val="008D6F33"/>
    <w:rsid w:val="008D7290"/>
    <w:rsid w:val="008D799D"/>
    <w:rsid w:val="008D79C5"/>
    <w:rsid w:val="008D7B30"/>
    <w:rsid w:val="008D7FB2"/>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E1D"/>
    <w:rsid w:val="008F0504"/>
    <w:rsid w:val="008F08E9"/>
    <w:rsid w:val="008F0B07"/>
    <w:rsid w:val="008F1466"/>
    <w:rsid w:val="008F236F"/>
    <w:rsid w:val="008F3196"/>
    <w:rsid w:val="008F31DF"/>
    <w:rsid w:val="008F396F"/>
    <w:rsid w:val="008F47C0"/>
    <w:rsid w:val="008F50A7"/>
    <w:rsid w:val="008F521A"/>
    <w:rsid w:val="008F556D"/>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15C"/>
    <w:rsid w:val="009034B2"/>
    <w:rsid w:val="00904138"/>
    <w:rsid w:val="0090466A"/>
    <w:rsid w:val="009052E1"/>
    <w:rsid w:val="00905BC2"/>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26E"/>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8F5"/>
    <w:rsid w:val="00952C64"/>
    <w:rsid w:val="0095308C"/>
    <w:rsid w:val="009530BE"/>
    <w:rsid w:val="00953AEC"/>
    <w:rsid w:val="00955C83"/>
    <w:rsid w:val="00956612"/>
    <w:rsid w:val="0096013B"/>
    <w:rsid w:val="00960B57"/>
    <w:rsid w:val="00961B32"/>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DB3"/>
    <w:rsid w:val="00971930"/>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5DD9"/>
    <w:rsid w:val="00996610"/>
    <w:rsid w:val="0099763A"/>
    <w:rsid w:val="00997E17"/>
    <w:rsid w:val="009A039A"/>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2C39"/>
    <w:rsid w:val="009B32EF"/>
    <w:rsid w:val="009B3712"/>
    <w:rsid w:val="009B390B"/>
    <w:rsid w:val="009B4122"/>
    <w:rsid w:val="009B4BB4"/>
    <w:rsid w:val="009B4D14"/>
    <w:rsid w:val="009B4FC9"/>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4B9"/>
    <w:rsid w:val="009D1537"/>
    <w:rsid w:val="009D3B76"/>
    <w:rsid w:val="009D3D90"/>
    <w:rsid w:val="009D47C5"/>
    <w:rsid w:val="009D54A9"/>
    <w:rsid w:val="009D5B19"/>
    <w:rsid w:val="009D74A6"/>
    <w:rsid w:val="009E0EE7"/>
    <w:rsid w:val="009E15D8"/>
    <w:rsid w:val="009E2036"/>
    <w:rsid w:val="009E211E"/>
    <w:rsid w:val="009E2A75"/>
    <w:rsid w:val="009E455A"/>
    <w:rsid w:val="009E50F1"/>
    <w:rsid w:val="009E59A3"/>
    <w:rsid w:val="009E5D0C"/>
    <w:rsid w:val="009E61F5"/>
    <w:rsid w:val="009E643C"/>
    <w:rsid w:val="009E6D7F"/>
    <w:rsid w:val="009E77BD"/>
    <w:rsid w:val="009E7B30"/>
    <w:rsid w:val="009E7BBC"/>
    <w:rsid w:val="009F0504"/>
    <w:rsid w:val="009F0C1D"/>
    <w:rsid w:val="009F11B9"/>
    <w:rsid w:val="009F26B6"/>
    <w:rsid w:val="009F28B3"/>
    <w:rsid w:val="009F2E9B"/>
    <w:rsid w:val="009F3AA0"/>
    <w:rsid w:val="009F3B7E"/>
    <w:rsid w:val="009F65DA"/>
    <w:rsid w:val="009F6D95"/>
    <w:rsid w:val="009F772A"/>
    <w:rsid w:val="009F776A"/>
    <w:rsid w:val="009F7D40"/>
    <w:rsid w:val="009F7E18"/>
    <w:rsid w:val="00A00145"/>
    <w:rsid w:val="00A00542"/>
    <w:rsid w:val="00A00A84"/>
    <w:rsid w:val="00A00A94"/>
    <w:rsid w:val="00A02103"/>
    <w:rsid w:val="00A02E8F"/>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949"/>
    <w:rsid w:val="00A1602E"/>
    <w:rsid w:val="00A16716"/>
    <w:rsid w:val="00A1724F"/>
    <w:rsid w:val="00A1739F"/>
    <w:rsid w:val="00A17556"/>
    <w:rsid w:val="00A175C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2E5"/>
    <w:rsid w:val="00A560F0"/>
    <w:rsid w:val="00A563D6"/>
    <w:rsid w:val="00A56D65"/>
    <w:rsid w:val="00A56D8B"/>
    <w:rsid w:val="00A579FD"/>
    <w:rsid w:val="00A57A08"/>
    <w:rsid w:val="00A6283C"/>
    <w:rsid w:val="00A6292E"/>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6D16"/>
    <w:rsid w:val="00A7714B"/>
    <w:rsid w:val="00A77630"/>
    <w:rsid w:val="00A813AB"/>
    <w:rsid w:val="00A815B5"/>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97492"/>
    <w:rsid w:val="00AA06BD"/>
    <w:rsid w:val="00AA1553"/>
    <w:rsid w:val="00AA1CA0"/>
    <w:rsid w:val="00AA3382"/>
    <w:rsid w:val="00AA381F"/>
    <w:rsid w:val="00AA3BAB"/>
    <w:rsid w:val="00AA427E"/>
    <w:rsid w:val="00AA494E"/>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671F"/>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924"/>
    <w:rsid w:val="00B069C6"/>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2D2"/>
    <w:rsid w:val="00B254EB"/>
    <w:rsid w:val="00B2557B"/>
    <w:rsid w:val="00B2642D"/>
    <w:rsid w:val="00B268BB"/>
    <w:rsid w:val="00B26AC0"/>
    <w:rsid w:val="00B27303"/>
    <w:rsid w:val="00B27849"/>
    <w:rsid w:val="00B2791E"/>
    <w:rsid w:val="00B27A55"/>
    <w:rsid w:val="00B27DD8"/>
    <w:rsid w:val="00B30050"/>
    <w:rsid w:val="00B30D26"/>
    <w:rsid w:val="00B3111F"/>
    <w:rsid w:val="00B318A4"/>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B4"/>
    <w:rsid w:val="00B46AF6"/>
    <w:rsid w:val="00B46BD9"/>
    <w:rsid w:val="00B4721B"/>
    <w:rsid w:val="00B476A4"/>
    <w:rsid w:val="00B47884"/>
    <w:rsid w:val="00B47FD1"/>
    <w:rsid w:val="00B50105"/>
    <w:rsid w:val="00B51623"/>
    <w:rsid w:val="00B516BB"/>
    <w:rsid w:val="00B52309"/>
    <w:rsid w:val="00B5284F"/>
    <w:rsid w:val="00B52EAE"/>
    <w:rsid w:val="00B5384A"/>
    <w:rsid w:val="00B53D13"/>
    <w:rsid w:val="00B54193"/>
    <w:rsid w:val="00B54239"/>
    <w:rsid w:val="00B5444A"/>
    <w:rsid w:val="00B54D5B"/>
    <w:rsid w:val="00B55236"/>
    <w:rsid w:val="00B60289"/>
    <w:rsid w:val="00B614CC"/>
    <w:rsid w:val="00B6195D"/>
    <w:rsid w:val="00B61E3A"/>
    <w:rsid w:val="00B628F2"/>
    <w:rsid w:val="00B6384E"/>
    <w:rsid w:val="00B64260"/>
    <w:rsid w:val="00B64724"/>
    <w:rsid w:val="00B64B76"/>
    <w:rsid w:val="00B67809"/>
    <w:rsid w:val="00B67FC3"/>
    <w:rsid w:val="00B716E8"/>
    <w:rsid w:val="00B735BA"/>
    <w:rsid w:val="00B735ED"/>
    <w:rsid w:val="00B75926"/>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059"/>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10"/>
    <w:rsid w:val="00BB33C4"/>
    <w:rsid w:val="00BB4A4B"/>
    <w:rsid w:val="00BB51D8"/>
    <w:rsid w:val="00BB6F79"/>
    <w:rsid w:val="00BB70B9"/>
    <w:rsid w:val="00BB759C"/>
    <w:rsid w:val="00BB78F0"/>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532"/>
    <w:rsid w:val="00C13A04"/>
    <w:rsid w:val="00C13F09"/>
    <w:rsid w:val="00C164F2"/>
    <w:rsid w:val="00C16D2D"/>
    <w:rsid w:val="00C173E0"/>
    <w:rsid w:val="00C1761A"/>
    <w:rsid w:val="00C17935"/>
    <w:rsid w:val="00C21297"/>
    <w:rsid w:val="00C21B93"/>
    <w:rsid w:val="00C23A93"/>
    <w:rsid w:val="00C24650"/>
    <w:rsid w:val="00C25583"/>
    <w:rsid w:val="00C2584A"/>
    <w:rsid w:val="00C261EE"/>
    <w:rsid w:val="00C276E9"/>
    <w:rsid w:val="00C27992"/>
    <w:rsid w:val="00C30CAF"/>
    <w:rsid w:val="00C3101C"/>
    <w:rsid w:val="00C316E9"/>
    <w:rsid w:val="00C31A06"/>
    <w:rsid w:val="00C31B61"/>
    <w:rsid w:val="00C326FE"/>
    <w:rsid w:val="00C32DF5"/>
    <w:rsid w:val="00C33041"/>
    <w:rsid w:val="00C33079"/>
    <w:rsid w:val="00C34103"/>
    <w:rsid w:val="00C34272"/>
    <w:rsid w:val="00C347BA"/>
    <w:rsid w:val="00C34E16"/>
    <w:rsid w:val="00C34EFD"/>
    <w:rsid w:val="00C35475"/>
    <w:rsid w:val="00C3564A"/>
    <w:rsid w:val="00C36E7F"/>
    <w:rsid w:val="00C36F6D"/>
    <w:rsid w:val="00C375C6"/>
    <w:rsid w:val="00C377E7"/>
    <w:rsid w:val="00C379A0"/>
    <w:rsid w:val="00C37B4F"/>
    <w:rsid w:val="00C4054A"/>
    <w:rsid w:val="00C40630"/>
    <w:rsid w:val="00C41CF1"/>
    <w:rsid w:val="00C42D1C"/>
    <w:rsid w:val="00C42DC8"/>
    <w:rsid w:val="00C42F8E"/>
    <w:rsid w:val="00C43124"/>
    <w:rsid w:val="00C437A5"/>
    <w:rsid w:val="00C44001"/>
    <w:rsid w:val="00C443BB"/>
    <w:rsid w:val="00C44E98"/>
    <w:rsid w:val="00C47496"/>
    <w:rsid w:val="00C47C47"/>
    <w:rsid w:val="00C47DE9"/>
    <w:rsid w:val="00C507A2"/>
    <w:rsid w:val="00C50C9F"/>
    <w:rsid w:val="00C50FAA"/>
    <w:rsid w:val="00C51775"/>
    <w:rsid w:val="00C51B16"/>
    <w:rsid w:val="00C53ED0"/>
    <w:rsid w:val="00C55F66"/>
    <w:rsid w:val="00C56412"/>
    <w:rsid w:val="00C56BDB"/>
    <w:rsid w:val="00C56DE4"/>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035B"/>
    <w:rsid w:val="00C71277"/>
    <w:rsid w:val="00C7158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12B"/>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B79"/>
    <w:rsid w:val="00C85F5D"/>
    <w:rsid w:val="00C861DA"/>
    <w:rsid w:val="00C868B9"/>
    <w:rsid w:val="00C86904"/>
    <w:rsid w:val="00C875BA"/>
    <w:rsid w:val="00C87A3D"/>
    <w:rsid w:val="00C905CB"/>
    <w:rsid w:val="00C9068C"/>
    <w:rsid w:val="00C90850"/>
    <w:rsid w:val="00C90F90"/>
    <w:rsid w:val="00C91099"/>
    <w:rsid w:val="00C914BF"/>
    <w:rsid w:val="00C91C3A"/>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ED6"/>
    <w:rsid w:val="00CA0EB8"/>
    <w:rsid w:val="00CA332F"/>
    <w:rsid w:val="00CA36C6"/>
    <w:rsid w:val="00CA38C8"/>
    <w:rsid w:val="00CA3D0C"/>
    <w:rsid w:val="00CA46A9"/>
    <w:rsid w:val="00CA497D"/>
    <w:rsid w:val="00CA5416"/>
    <w:rsid w:val="00CA5F20"/>
    <w:rsid w:val="00CA60BD"/>
    <w:rsid w:val="00CA654B"/>
    <w:rsid w:val="00CA65D1"/>
    <w:rsid w:val="00CA6808"/>
    <w:rsid w:val="00CA6D62"/>
    <w:rsid w:val="00CA6E56"/>
    <w:rsid w:val="00CA7EC8"/>
    <w:rsid w:val="00CB03CB"/>
    <w:rsid w:val="00CB06FA"/>
    <w:rsid w:val="00CB30D0"/>
    <w:rsid w:val="00CB3CF0"/>
    <w:rsid w:val="00CB4248"/>
    <w:rsid w:val="00CB4597"/>
    <w:rsid w:val="00CB4DBC"/>
    <w:rsid w:val="00CB524C"/>
    <w:rsid w:val="00CB5741"/>
    <w:rsid w:val="00CB58D6"/>
    <w:rsid w:val="00CB5B5F"/>
    <w:rsid w:val="00CB5EE9"/>
    <w:rsid w:val="00CB6608"/>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825"/>
    <w:rsid w:val="00CC7A15"/>
    <w:rsid w:val="00CC7DA0"/>
    <w:rsid w:val="00CD00BF"/>
    <w:rsid w:val="00CD04AE"/>
    <w:rsid w:val="00CD13FD"/>
    <w:rsid w:val="00CD3BAC"/>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EEE"/>
    <w:rsid w:val="00D00EF8"/>
    <w:rsid w:val="00D00F68"/>
    <w:rsid w:val="00D01157"/>
    <w:rsid w:val="00D01274"/>
    <w:rsid w:val="00D0268C"/>
    <w:rsid w:val="00D033D0"/>
    <w:rsid w:val="00D039D4"/>
    <w:rsid w:val="00D03ED4"/>
    <w:rsid w:val="00D0480C"/>
    <w:rsid w:val="00D05194"/>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115"/>
    <w:rsid w:val="00D372D5"/>
    <w:rsid w:val="00D37653"/>
    <w:rsid w:val="00D3765C"/>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4F2"/>
    <w:rsid w:val="00D55E47"/>
    <w:rsid w:val="00D5607D"/>
    <w:rsid w:val="00D56F1B"/>
    <w:rsid w:val="00D57D09"/>
    <w:rsid w:val="00D60068"/>
    <w:rsid w:val="00D60AA6"/>
    <w:rsid w:val="00D61C6D"/>
    <w:rsid w:val="00D61E98"/>
    <w:rsid w:val="00D62E19"/>
    <w:rsid w:val="00D644E8"/>
    <w:rsid w:val="00D64587"/>
    <w:rsid w:val="00D645BB"/>
    <w:rsid w:val="00D64B65"/>
    <w:rsid w:val="00D64E78"/>
    <w:rsid w:val="00D653EC"/>
    <w:rsid w:val="00D65606"/>
    <w:rsid w:val="00D65ACA"/>
    <w:rsid w:val="00D6664C"/>
    <w:rsid w:val="00D6720E"/>
    <w:rsid w:val="00D67CB2"/>
    <w:rsid w:val="00D67CD1"/>
    <w:rsid w:val="00D700C2"/>
    <w:rsid w:val="00D70266"/>
    <w:rsid w:val="00D70C17"/>
    <w:rsid w:val="00D71217"/>
    <w:rsid w:val="00D713FF"/>
    <w:rsid w:val="00D719E1"/>
    <w:rsid w:val="00D71DE2"/>
    <w:rsid w:val="00D71F9B"/>
    <w:rsid w:val="00D71FA5"/>
    <w:rsid w:val="00D72FB7"/>
    <w:rsid w:val="00D738D1"/>
    <w:rsid w:val="00D738D6"/>
    <w:rsid w:val="00D73F92"/>
    <w:rsid w:val="00D742C8"/>
    <w:rsid w:val="00D74F7A"/>
    <w:rsid w:val="00D75013"/>
    <w:rsid w:val="00D75C28"/>
    <w:rsid w:val="00D765B9"/>
    <w:rsid w:val="00D76A5B"/>
    <w:rsid w:val="00D77282"/>
    <w:rsid w:val="00D7798D"/>
    <w:rsid w:val="00D77D13"/>
    <w:rsid w:val="00D77D3D"/>
    <w:rsid w:val="00D77F99"/>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4B4E"/>
    <w:rsid w:val="00DA5D90"/>
    <w:rsid w:val="00DA6A26"/>
    <w:rsid w:val="00DA731A"/>
    <w:rsid w:val="00DA7A03"/>
    <w:rsid w:val="00DA7F5D"/>
    <w:rsid w:val="00DB041B"/>
    <w:rsid w:val="00DB0543"/>
    <w:rsid w:val="00DB09D3"/>
    <w:rsid w:val="00DB0D6E"/>
    <w:rsid w:val="00DB0DB8"/>
    <w:rsid w:val="00DB1818"/>
    <w:rsid w:val="00DB1AAF"/>
    <w:rsid w:val="00DB1F3D"/>
    <w:rsid w:val="00DB213D"/>
    <w:rsid w:val="00DB3216"/>
    <w:rsid w:val="00DB3450"/>
    <w:rsid w:val="00DB3861"/>
    <w:rsid w:val="00DB4621"/>
    <w:rsid w:val="00DB4647"/>
    <w:rsid w:val="00DB4C6D"/>
    <w:rsid w:val="00DB5BEA"/>
    <w:rsid w:val="00DB5C73"/>
    <w:rsid w:val="00DB5E3D"/>
    <w:rsid w:val="00DB60F2"/>
    <w:rsid w:val="00DB6162"/>
    <w:rsid w:val="00DB61E9"/>
    <w:rsid w:val="00DB64BE"/>
    <w:rsid w:val="00DB785F"/>
    <w:rsid w:val="00DC0349"/>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922"/>
    <w:rsid w:val="00DF7EFE"/>
    <w:rsid w:val="00E0006C"/>
    <w:rsid w:val="00E00AB6"/>
    <w:rsid w:val="00E01716"/>
    <w:rsid w:val="00E039F8"/>
    <w:rsid w:val="00E03C30"/>
    <w:rsid w:val="00E0431F"/>
    <w:rsid w:val="00E045D3"/>
    <w:rsid w:val="00E0579B"/>
    <w:rsid w:val="00E05CE9"/>
    <w:rsid w:val="00E05DA9"/>
    <w:rsid w:val="00E05E63"/>
    <w:rsid w:val="00E066A2"/>
    <w:rsid w:val="00E075DC"/>
    <w:rsid w:val="00E1174B"/>
    <w:rsid w:val="00E12630"/>
    <w:rsid w:val="00E14667"/>
    <w:rsid w:val="00E15C2F"/>
    <w:rsid w:val="00E16139"/>
    <w:rsid w:val="00E165E1"/>
    <w:rsid w:val="00E16FDD"/>
    <w:rsid w:val="00E17741"/>
    <w:rsid w:val="00E17A66"/>
    <w:rsid w:val="00E17B12"/>
    <w:rsid w:val="00E21C13"/>
    <w:rsid w:val="00E24226"/>
    <w:rsid w:val="00E24433"/>
    <w:rsid w:val="00E24506"/>
    <w:rsid w:val="00E2457D"/>
    <w:rsid w:val="00E24FF8"/>
    <w:rsid w:val="00E255FF"/>
    <w:rsid w:val="00E2635C"/>
    <w:rsid w:val="00E26894"/>
    <w:rsid w:val="00E269F3"/>
    <w:rsid w:val="00E27B75"/>
    <w:rsid w:val="00E27B8C"/>
    <w:rsid w:val="00E3045C"/>
    <w:rsid w:val="00E3096F"/>
    <w:rsid w:val="00E31155"/>
    <w:rsid w:val="00E323A4"/>
    <w:rsid w:val="00E32F4B"/>
    <w:rsid w:val="00E33359"/>
    <w:rsid w:val="00E336F8"/>
    <w:rsid w:val="00E341B3"/>
    <w:rsid w:val="00E35340"/>
    <w:rsid w:val="00E357D5"/>
    <w:rsid w:val="00E35B7F"/>
    <w:rsid w:val="00E35E39"/>
    <w:rsid w:val="00E35F60"/>
    <w:rsid w:val="00E3670D"/>
    <w:rsid w:val="00E36E91"/>
    <w:rsid w:val="00E36F26"/>
    <w:rsid w:val="00E3713C"/>
    <w:rsid w:val="00E4036E"/>
    <w:rsid w:val="00E40433"/>
    <w:rsid w:val="00E41C1C"/>
    <w:rsid w:val="00E41EE1"/>
    <w:rsid w:val="00E4241E"/>
    <w:rsid w:val="00E42FF6"/>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8A4"/>
    <w:rsid w:val="00E70245"/>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1C50"/>
    <w:rsid w:val="00EB1DCA"/>
    <w:rsid w:val="00EB256B"/>
    <w:rsid w:val="00EB3070"/>
    <w:rsid w:val="00EB34A7"/>
    <w:rsid w:val="00EB36A5"/>
    <w:rsid w:val="00EB45C4"/>
    <w:rsid w:val="00EB52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1E79"/>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42C9"/>
    <w:rsid w:val="00EF469B"/>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2C4F"/>
    <w:rsid w:val="00F136C7"/>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34C4"/>
    <w:rsid w:val="00F33C38"/>
    <w:rsid w:val="00F3485D"/>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3119"/>
    <w:rsid w:val="00F536A8"/>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3ECC"/>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5F1B"/>
    <w:rsid w:val="00F86529"/>
    <w:rsid w:val="00F86DA6"/>
    <w:rsid w:val="00F86F9A"/>
    <w:rsid w:val="00F87D4C"/>
    <w:rsid w:val="00F9077B"/>
    <w:rsid w:val="00F907C0"/>
    <w:rsid w:val="00F90E71"/>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7131"/>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0EB2"/>
    <w:rsid w:val="00FD10F7"/>
    <w:rsid w:val="00FD17B6"/>
    <w:rsid w:val="00FD18BA"/>
    <w:rsid w:val="00FD27A6"/>
    <w:rsid w:val="00FD28FD"/>
    <w:rsid w:val="00FD360B"/>
    <w:rsid w:val="00FD3859"/>
    <w:rsid w:val="00FD3AA4"/>
    <w:rsid w:val="00FD433E"/>
    <w:rsid w:val="00FD4598"/>
    <w:rsid w:val="00FD53BF"/>
    <w:rsid w:val="00FD66DA"/>
    <w:rsid w:val="00FD6899"/>
    <w:rsid w:val="00FD6E32"/>
    <w:rsid w:val="00FD6F92"/>
    <w:rsid w:val="00FD722D"/>
    <w:rsid w:val="00FD78D6"/>
    <w:rsid w:val="00FD7A1D"/>
    <w:rsid w:val="00FD7C27"/>
    <w:rsid w:val="00FE0F19"/>
    <w:rsid w:val="00FE0F2D"/>
    <w:rsid w:val="00FE11E0"/>
    <w:rsid w:val="00FE1EC9"/>
    <w:rsid w:val="00FE251B"/>
    <w:rsid w:val="00FE345F"/>
    <w:rsid w:val="00FE3DD3"/>
    <w:rsid w:val="00FE4E46"/>
    <w:rsid w:val="00FE5B2F"/>
    <w:rsid w:val="00FE5F63"/>
    <w:rsid w:val="00FE62CC"/>
    <w:rsid w:val="00FE707E"/>
    <w:rsid w:val="00FF1289"/>
    <w:rsid w:val="00FF1D75"/>
    <w:rsid w:val="00FF2A77"/>
    <w:rsid w:val="00FF2BEF"/>
    <w:rsid w:val="00FF2C4C"/>
    <w:rsid w:val="00FF3078"/>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3BA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character" w:customStyle="1" w:styleId="Heading4Char">
    <w:name w:val="Heading 4 Char"/>
    <w:link w:val="Heading4"/>
    <w:locked/>
    <w:rsid w:val="00107939"/>
    <w:rPr>
      <w:rFonts w:ascii="Arial" w:hAnsi="Arial"/>
      <w:sz w:val="24"/>
      <w:lang w:eastAsia="en-US"/>
    </w:rPr>
  </w:style>
  <w:style w:type="character" w:customStyle="1" w:styleId="B3Char2">
    <w:name w:val="B3 Char2"/>
    <w:rsid w:val="001079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5.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6.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1474</TotalTime>
  <Pages>5</Pages>
  <Words>2073</Words>
  <Characters>11821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13867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52</cp:revision>
  <dcterms:created xsi:type="dcterms:W3CDTF">2024-03-28T13:29:00Z</dcterms:created>
  <dcterms:modified xsi:type="dcterms:W3CDTF">2024-08-08T13:59:00Z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